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9A31D" w14:textId="55C205A9" w:rsidR="00C77AE6" w:rsidRPr="0049334C" w:rsidRDefault="00C77AE6" w:rsidP="00CE45C2">
      <w:pPr>
        <w:pStyle w:val="Styl1"/>
        <w:widowControl/>
        <w:spacing w:before="0" w:line="276" w:lineRule="auto"/>
        <w:ind w:left="360"/>
        <w:jc w:val="right"/>
        <w:rPr>
          <w:rFonts w:asciiTheme="minorHAnsi" w:hAnsiTheme="minorHAnsi" w:cstheme="minorHAnsi"/>
          <w:b/>
          <w:szCs w:val="24"/>
        </w:rPr>
      </w:pPr>
      <w:r w:rsidRPr="003E3889">
        <w:rPr>
          <w:rFonts w:asciiTheme="minorHAnsi" w:hAnsiTheme="minorHAnsi" w:cstheme="minorHAnsi"/>
          <w:b/>
          <w:szCs w:val="24"/>
        </w:rPr>
        <w:t xml:space="preserve">Załącznik nr </w:t>
      </w:r>
      <w:r w:rsidR="00903CCD" w:rsidRPr="003E3889">
        <w:rPr>
          <w:rFonts w:asciiTheme="minorHAnsi" w:hAnsiTheme="minorHAnsi" w:cstheme="minorHAnsi"/>
          <w:b/>
          <w:szCs w:val="24"/>
        </w:rPr>
        <w:t>12b</w:t>
      </w:r>
      <w:r w:rsidRPr="003E3889">
        <w:rPr>
          <w:rFonts w:asciiTheme="minorHAnsi" w:hAnsiTheme="minorHAnsi" w:cstheme="minorHAnsi"/>
          <w:b/>
          <w:szCs w:val="24"/>
        </w:rPr>
        <w:t xml:space="preserve"> do SWZ</w:t>
      </w:r>
    </w:p>
    <w:p w14:paraId="1860815C" w14:textId="03AEA470" w:rsidR="005C504F" w:rsidRPr="0049334C" w:rsidRDefault="005C504F" w:rsidP="005C504F">
      <w:pPr>
        <w:keepNext/>
        <w:keepLines/>
        <w:spacing w:before="120" w:after="80" w:line="276" w:lineRule="auto"/>
        <w:outlineLvl w:val="0"/>
        <w:rPr>
          <w:rFonts w:asciiTheme="minorHAnsi" w:eastAsiaTheme="majorEastAsia" w:hAnsiTheme="minorHAnsi" w:cstheme="minorHAnsi"/>
          <w:b/>
        </w:rPr>
      </w:pPr>
      <w:r w:rsidRPr="0049334C">
        <w:rPr>
          <w:rFonts w:asciiTheme="minorHAnsi" w:eastAsiaTheme="majorEastAsia" w:hAnsiTheme="minorHAnsi" w:cstheme="minorHAnsi"/>
          <w:b/>
        </w:rPr>
        <w:t>Projektowane postanowienia umowne – część 2 zamówienia</w:t>
      </w:r>
    </w:p>
    <w:p w14:paraId="14846442" w14:textId="7DF9A991" w:rsidR="009C6C32" w:rsidRPr="0049334C" w:rsidRDefault="009C6C32" w:rsidP="00D51DF7">
      <w:pPr>
        <w:pStyle w:val="Styl1"/>
        <w:widowControl/>
        <w:spacing w:before="480"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49334C">
        <w:rPr>
          <w:rFonts w:asciiTheme="minorHAnsi" w:hAnsiTheme="minorHAnsi" w:cstheme="minorHAnsi"/>
          <w:b/>
          <w:szCs w:val="24"/>
        </w:rPr>
        <w:t xml:space="preserve">UMOWA nr </w:t>
      </w:r>
      <w:r w:rsidR="00C77AE6" w:rsidRPr="0049334C">
        <w:rPr>
          <w:rFonts w:asciiTheme="minorHAnsi" w:hAnsiTheme="minorHAnsi" w:cstheme="minorHAnsi"/>
          <w:b/>
          <w:szCs w:val="24"/>
        </w:rPr>
        <w:t>………………..</w:t>
      </w:r>
    </w:p>
    <w:p w14:paraId="43248B92" w14:textId="1D8361D1" w:rsidR="009C6C32" w:rsidRPr="0049334C" w:rsidRDefault="00F904E1" w:rsidP="00D51DF7">
      <w:pPr>
        <w:pStyle w:val="Styl1"/>
        <w:widowControl/>
        <w:spacing w:before="0" w:after="240" w:line="276" w:lineRule="auto"/>
        <w:jc w:val="center"/>
        <w:rPr>
          <w:rFonts w:asciiTheme="minorHAnsi" w:hAnsiTheme="minorHAnsi" w:cstheme="minorHAnsi"/>
          <w:bCs/>
          <w:i/>
          <w:iCs/>
          <w:szCs w:val="24"/>
        </w:rPr>
      </w:pPr>
      <w:r w:rsidRPr="0049334C">
        <w:rPr>
          <w:rFonts w:asciiTheme="minorHAnsi" w:hAnsiTheme="minorHAnsi" w:cstheme="minorHAnsi"/>
          <w:bCs/>
          <w:i/>
          <w:iCs/>
          <w:szCs w:val="24"/>
        </w:rPr>
        <w:t>Dotyczy postepowania: RPI</w:t>
      </w:r>
      <w:r w:rsidR="009C6C32" w:rsidRPr="0049334C">
        <w:rPr>
          <w:rFonts w:asciiTheme="minorHAnsi" w:hAnsiTheme="minorHAnsi" w:cstheme="minorHAnsi"/>
          <w:bCs/>
          <w:i/>
          <w:iCs/>
          <w:szCs w:val="24"/>
        </w:rPr>
        <w:t>.271.</w:t>
      </w:r>
      <w:r w:rsidR="0049334C">
        <w:rPr>
          <w:rFonts w:asciiTheme="minorHAnsi" w:hAnsiTheme="minorHAnsi" w:cstheme="minorHAnsi"/>
          <w:bCs/>
          <w:i/>
          <w:iCs/>
          <w:szCs w:val="24"/>
        </w:rPr>
        <w:t>8</w:t>
      </w:r>
      <w:r w:rsidR="009C6C32" w:rsidRPr="0049334C">
        <w:rPr>
          <w:rFonts w:asciiTheme="minorHAnsi" w:hAnsiTheme="minorHAnsi" w:cstheme="minorHAnsi"/>
          <w:bCs/>
          <w:i/>
          <w:iCs/>
          <w:szCs w:val="24"/>
        </w:rPr>
        <w:t>.202</w:t>
      </w:r>
      <w:r w:rsidR="0049334C">
        <w:rPr>
          <w:rFonts w:asciiTheme="minorHAnsi" w:hAnsiTheme="minorHAnsi" w:cstheme="minorHAnsi"/>
          <w:bCs/>
          <w:i/>
          <w:iCs/>
          <w:szCs w:val="24"/>
        </w:rPr>
        <w:t>6</w:t>
      </w:r>
    </w:p>
    <w:p w14:paraId="1EE653A2" w14:textId="33A9C810" w:rsidR="00F02D19" w:rsidRPr="0049334C" w:rsidRDefault="00D2187B" w:rsidP="00D0337A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 xml:space="preserve">Umowa zawarta w dniu ........................... w rezultacie wyboru oferty w </w:t>
      </w:r>
      <w:r w:rsidRPr="0049334C">
        <w:rPr>
          <w:rFonts w:asciiTheme="minorHAnsi" w:hAnsiTheme="minorHAnsi" w:cstheme="minorHAnsi"/>
        </w:rPr>
        <w:t>trybie podstawowym w oparciu o art.</w:t>
      </w:r>
      <w:r w:rsidR="00D8424F" w:rsidRPr="0049334C">
        <w:rPr>
          <w:rFonts w:asciiTheme="minorHAnsi" w:hAnsiTheme="minorHAnsi" w:cstheme="minorHAnsi"/>
        </w:rPr>
        <w:t xml:space="preserve"> 266 i 275 pkt 1 ustawy z dnia </w:t>
      </w:r>
      <w:r w:rsidRPr="0049334C">
        <w:rPr>
          <w:rFonts w:asciiTheme="minorHAnsi" w:hAnsiTheme="minorHAnsi" w:cstheme="minorHAnsi"/>
        </w:rPr>
        <w:t xml:space="preserve">11 września 2019 r. Prawo zamówień publicznych (tekst. jedn. Dz. U. </w:t>
      </w:r>
      <w:r w:rsidRPr="00092B75">
        <w:rPr>
          <w:rFonts w:asciiTheme="minorHAnsi" w:hAnsiTheme="minorHAnsi" w:cstheme="minorHAnsi"/>
        </w:rPr>
        <w:t>z 202</w:t>
      </w:r>
      <w:r w:rsidR="00174DBC" w:rsidRPr="00092B75">
        <w:rPr>
          <w:rFonts w:asciiTheme="minorHAnsi" w:hAnsiTheme="minorHAnsi" w:cstheme="minorHAnsi"/>
        </w:rPr>
        <w:t>6</w:t>
      </w:r>
      <w:r w:rsidRPr="00092B75">
        <w:rPr>
          <w:rFonts w:asciiTheme="minorHAnsi" w:hAnsiTheme="minorHAnsi" w:cstheme="minorHAnsi"/>
        </w:rPr>
        <w:t xml:space="preserve"> r. poz. </w:t>
      </w:r>
      <w:r w:rsidR="00174DBC" w:rsidRPr="00092B75">
        <w:rPr>
          <w:rFonts w:asciiTheme="minorHAnsi" w:hAnsiTheme="minorHAnsi" w:cstheme="minorHAnsi"/>
        </w:rPr>
        <w:t>793</w:t>
      </w:r>
      <w:r w:rsidRPr="00092B75">
        <w:rPr>
          <w:rFonts w:asciiTheme="minorHAnsi" w:hAnsiTheme="minorHAnsi" w:cstheme="minorHAnsi"/>
        </w:rPr>
        <w:t xml:space="preserve"> </w:t>
      </w:r>
      <w:r w:rsidR="00F904E1" w:rsidRPr="00092B75">
        <w:rPr>
          <w:rFonts w:asciiTheme="minorHAnsi" w:hAnsiTheme="minorHAnsi" w:cstheme="minorHAnsi"/>
        </w:rPr>
        <w:t xml:space="preserve">z </w:t>
      </w:r>
      <w:proofErr w:type="spellStart"/>
      <w:r w:rsidR="00F904E1" w:rsidRPr="00092B75">
        <w:rPr>
          <w:rFonts w:asciiTheme="minorHAnsi" w:hAnsiTheme="minorHAnsi" w:cstheme="minorHAnsi"/>
        </w:rPr>
        <w:t>późn</w:t>
      </w:r>
      <w:proofErr w:type="spellEnd"/>
      <w:r w:rsidR="00F904E1" w:rsidRPr="0049334C">
        <w:rPr>
          <w:rFonts w:asciiTheme="minorHAnsi" w:hAnsiTheme="minorHAnsi" w:cstheme="minorHAnsi"/>
        </w:rPr>
        <w:t>. zm.</w:t>
      </w:r>
      <w:r w:rsidRPr="0049334C">
        <w:rPr>
          <w:rFonts w:asciiTheme="minorHAnsi" w:hAnsiTheme="minorHAnsi" w:cstheme="minorHAnsi"/>
        </w:rPr>
        <w:t xml:space="preserve">), dalej jako „ustawa </w:t>
      </w:r>
      <w:proofErr w:type="spellStart"/>
      <w:r w:rsidRPr="0049334C">
        <w:rPr>
          <w:rFonts w:asciiTheme="minorHAnsi" w:hAnsiTheme="minorHAnsi" w:cstheme="minorHAnsi"/>
        </w:rPr>
        <w:t>Pzp</w:t>
      </w:r>
      <w:proofErr w:type="spellEnd"/>
      <w:r w:rsidRPr="0049334C">
        <w:rPr>
          <w:rFonts w:asciiTheme="minorHAnsi" w:hAnsiTheme="minorHAnsi" w:cstheme="minorHAnsi"/>
        </w:rPr>
        <w:t xml:space="preserve">”, </w:t>
      </w:r>
      <w:r w:rsidRPr="0049334C">
        <w:rPr>
          <w:rFonts w:asciiTheme="minorHAnsi" w:eastAsia="Bookman Old Style" w:hAnsiTheme="minorHAnsi" w:cstheme="minorHAnsi"/>
        </w:rPr>
        <w:t>pomiędzy</w:t>
      </w:r>
      <w:r w:rsidR="00F02D19" w:rsidRPr="0049334C">
        <w:rPr>
          <w:rFonts w:asciiTheme="minorHAnsi" w:eastAsia="Bookman Old Style" w:hAnsiTheme="minorHAnsi" w:cstheme="minorHAnsi"/>
        </w:rPr>
        <w:t>:</w:t>
      </w:r>
      <w:r w:rsidRPr="0049334C">
        <w:rPr>
          <w:rFonts w:asciiTheme="minorHAnsi" w:eastAsia="Bookman Old Style" w:hAnsiTheme="minorHAnsi" w:cstheme="minorHAnsi"/>
        </w:rPr>
        <w:t xml:space="preserve"> </w:t>
      </w:r>
    </w:p>
    <w:p w14:paraId="5308EF12" w14:textId="2126C5F8" w:rsidR="00F02D19" w:rsidRPr="0049334C" w:rsidRDefault="00F02D19" w:rsidP="00D0337A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  <w:b/>
        </w:rPr>
        <w:t>Gminą Czarnocin</w:t>
      </w:r>
      <w:r w:rsidR="00A73F4E" w:rsidRPr="0049334C">
        <w:rPr>
          <w:rFonts w:asciiTheme="minorHAnsi" w:eastAsia="Bookman Old Style" w:hAnsiTheme="minorHAnsi" w:cstheme="minorHAnsi"/>
        </w:rPr>
        <w:t xml:space="preserve"> z siedzibą w Czarnocinie, </w:t>
      </w:r>
      <w:r w:rsidRPr="0049334C">
        <w:rPr>
          <w:rFonts w:asciiTheme="minorHAnsi" w:eastAsia="Bookman Old Style" w:hAnsiTheme="minorHAnsi" w:cstheme="minorHAnsi"/>
        </w:rPr>
        <w:t xml:space="preserve">ul. Główna 142, </w:t>
      </w:r>
      <w:r w:rsidR="00A73F4E" w:rsidRPr="0049334C">
        <w:rPr>
          <w:rFonts w:asciiTheme="minorHAnsi" w:eastAsia="Bookman Old Style" w:hAnsiTheme="minorHAnsi" w:cstheme="minorHAnsi"/>
        </w:rPr>
        <w:t>97-318 Czarnocin,</w:t>
      </w:r>
    </w:p>
    <w:p w14:paraId="18C85D95" w14:textId="77777777" w:rsidR="00F02D19" w:rsidRPr="0049334C" w:rsidRDefault="00F02D19" w:rsidP="00D0337A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NIP 771-173-38-12, REGON 590647888, zwaną w dalszej treści umowy</w:t>
      </w:r>
    </w:p>
    <w:p w14:paraId="59BAE103" w14:textId="77777777" w:rsidR="00F02D19" w:rsidRPr="0049334C" w:rsidRDefault="00F02D19" w:rsidP="00D0337A">
      <w:pPr>
        <w:suppressAutoHyphens/>
        <w:spacing w:after="120"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„Zamawiającym” reprezentowaną przez:</w:t>
      </w:r>
    </w:p>
    <w:p w14:paraId="71571FA8" w14:textId="77777777" w:rsidR="00F02D19" w:rsidRPr="0049334C" w:rsidRDefault="00F02D19" w:rsidP="00D0337A">
      <w:pPr>
        <w:suppressAutoHyphens/>
        <w:spacing w:line="276" w:lineRule="auto"/>
        <w:rPr>
          <w:rFonts w:asciiTheme="minorHAnsi" w:eastAsia="Bookman Old Style" w:hAnsiTheme="minorHAnsi" w:cstheme="minorHAnsi"/>
          <w:b/>
        </w:rPr>
      </w:pPr>
      <w:r w:rsidRPr="0049334C">
        <w:rPr>
          <w:rFonts w:asciiTheme="minorHAnsi" w:eastAsia="Bookman Old Style" w:hAnsiTheme="minorHAnsi" w:cstheme="minorHAnsi"/>
          <w:b/>
        </w:rPr>
        <w:t xml:space="preserve">Wójta Gminy – Mariusza Kozuba, </w:t>
      </w:r>
    </w:p>
    <w:p w14:paraId="36665BA1" w14:textId="1479BD49" w:rsidR="00F02D19" w:rsidRPr="0049334C" w:rsidRDefault="00F02D19" w:rsidP="00D0337A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 xml:space="preserve">Przy kontrasygnacie </w:t>
      </w:r>
      <w:r w:rsidRPr="0049334C">
        <w:rPr>
          <w:rFonts w:asciiTheme="minorHAnsi" w:eastAsia="Bookman Old Style" w:hAnsiTheme="minorHAnsi" w:cstheme="minorHAnsi"/>
          <w:b/>
        </w:rPr>
        <w:t xml:space="preserve">Skarbnika Gminy Czarnocin </w:t>
      </w:r>
      <w:r w:rsidRPr="00D01C43">
        <w:rPr>
          <w:rFonts w:asciiTheme="minorHAnsi" w:eastAsia="Bookman Old Style" w:hAnsiTheme="minorHAnsi" w:cstheme="minorHAnsi"/>
          <w:b/>
        </w:rPr>
        <w:t xml:space="preserve">– </w:t>
      </w:r>
      <w:r w:rsidR="00174DBC" w:rsidRPr="00D01C43">
        <w:rPr>
          <w:rFonts w:asciiTheme="minorHAnsi" w:eastAsia="Bookman Old Style" w:hAnsiTheme="minorHAnsi" w:cstheme="minorHAnsi"/>
          <w:b/>
        </w:rPr>
        <w:t>Anny Banaszczak</w:t>
      </w:r>
    </w:p>
    <w:p w14:paraId="0FD60309" w14:textId="77777777" w:rsidR="00F02D19" w:rsidRPr="0049334C" w:rsidRDefault="00F02D19" w:rsidP="00D0337A">
      <w:pPr>
        <w:suppressAutoHyphens/>
        <w:spacing w:before="120" w:after="120"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 xml:space="preserve">a </w:t>
      </w:r>
    </w:p>
    <w:p w14:paraId="6500B323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  <w:b/>
          <w:bCs/>
        </w:rPr>
      </w:pPr>
      <w:r w:rsidRPr="0049334C">
        <w:rPr>
          <w:rFonts w:asciiTheme="minorHAnsi" w:hAnsiTheme="minorHAnsi" w:cstheme="minorHAnsi"/>
          <w:b/>
          <w:bCs/>
        </w:rPr>
        <w:t>[w przypadku osoby fizycznej prowadzącej działalność gospodarczą]:</w:t>
      </w:r>
    </w:p>
    <w:p w14:paraId="66E53343" w14:textId="7582AF26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Panią/Panem_____, prowadzącą/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działalność gospodarczą pod firmą _____, z głównym adresem miejsca prowadzenia działalności gospodarczej w _________ ul. _______., wpisaną/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do Centralnej Ewidencji i Informacji o Działalności Gospodarczej RP, NIP: __________, REGON: ______ </w:t>
      </w:r>
    </w:p>
    <w:p w14:paraId="01EC7141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zwany/ą dalej „Wykonawcą”</w:t>
      </w:r>
    </w:p>
    <w:p w14:paraId="66C16AE8" w14:textId="77777777" w:rsidR="00A73F4E" w:rsidRPr="0049334C" w:rsidRDefault="00A73F4E" w:rsidP="00D0337A">
      <w:pPr>
        <w:suppressAutoHyphens/>
        <w:spacing w:before="120"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[</w:t>
      </w:r>
      <w:r w:rsidRPr="0049334C">
        <w:rPr>
          <w:rFonts w:asciiTheme="minorHAnsi" w:hAnsiTheme="minorHAnsi" w:cstheme="minorHAnsi"/>
          <w:b/>
          <w:bCs/>
        </w:rPr>
        <w:t>LUB: w przypadku osoby prawnej/ jedn. org. nieposiadającej osobowości prawnej]:</w:t>
      </w:r>
    </w:p>
    <w:p w14:paraId="252F2B24" w14:textId="49297D2B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__________ z siedzibą w _______, ul. ________, wpisaną do Rejestru Przedsiębiorców Krajowego Rejestru Sądowego prowadzonego przez Sąd Rejonowy w _____, _____ Wydział Gospodarczy Krajowego Rejestru Sądowego pod numerem KRS _____, NIP: ______, REGON:____., reprezentowaną przez: ______________ uprawnionego/</w:t>
      </w:r>
      <w:proofErr w:type="spellStart"/>
      <w:r w:rsidRPr="0049334C">
        <w:rPr>
          <w:rFonts w:asciiTheme="minorHAnsi" w:hAnsiTheme="minorHAnsi" w:cstheme="minorHAnsi"/>
        </w:rPr>
        <w:t>ych</w:t>
      </w:r>
      <w:proofErr w:type="spellEnd"/>
      <w:r w:rsidRPr="0049334C">
        <w:rPr>
          <w:rFonts w:asciiTheme="minorHAnsi" w:hAnsiTheme="minorHAnsi" w:cstheme="minorHAnsi"/>
        </w:rPr>
        <w:t xml:space="preserve"> do łącznej/samodzielnej reprezentacji, co stwierdzono w oparciu o treść informacji odpowiadającej odpisowi aktualnemu (w dacie zawarcia niniejszej Umowy) z Rejestru Przedsiębiorców [wygenerowaną i pobraną na podstawie art. 4 ust. 4aa ustawy z dnia 20 sierpnia 1997 r. o Krajowym Rejestrze Sądowym </w:t>
      </w:r>
      <w:r w:rsidR="005921E3" w:rsidRPr="0049334C">
        <w:rPr>
          <w:rFonts w:asciiTheme="minorHAnsi" w:hAnsiTheme="minorHAnsi" w:cstheme="minorHAnsi"/>
        </w:rPr>
        <w:t>(</w:t>
      </w:r>
      <w:proofErr w:type="spellStart"/>
      <w:r w:rsidR="005921E3" w:rsidRPr="0049334C">
        <w:rPr>
          <w:rFonts w:asciiTheme="minorHAnsi" w:hAnsiTheme="minorHAnsi" w:cstheme="minorHAnsi"/>
        </w:rPr>
        <w:t>t.j</w:t>
      </w:r>
      <w:proofErr w:type="spellEnd"/>
      <w:r w:rsidR="005921E3" w:rsidRPr="0049334C">
        <w:rPr>
          <w:rFonts w:asciiTheme="minorHAnsi" w:hAnsiTheme="minorHAnsi" w:cstheme="minorHAnsi"/>
        </w:rPr>
        <w:t>. Dz. U. z 2025 r. poz. 869)</w:t>
      </w:r>
      <w:r w:rsidRPr="0049334C">
        <w:rPr>
          <w:rFonts w:asciiTheme="minorHAnsi" w:hAnsiTheme="minorHAnsi" w:cstheme="minorHAnsi"/>
        </w:rPr>
        <w:t>]</w:t>
      </w:r>
    </w:p>
    <w:p w14:paraId="1D96BAEE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zwany/ą dalej „Wykonawcą”</w:t>
      </w:r>
    </w:p>
    <w:p w14:paraId="3A8DEE70" w14:textId="77777777" w:rsidR="00A73F4E" w:rsidRPr="0049334C" w:rsidRDefault="00A73F4E" w:rsidP="00D0337A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49334C">
        <w:rPr>
          <w:rFonts w:asciiTheme="minorHAnsi" w:hAnsiTheme="minorHAnsi" w:cstheme="minorHAnsi"/>
          <w:b/>
          <w:bCs/>
        </w:rPr>
        <w:t>[LUB: w przypadku spółki cywilnej:]</w:t>
      </w:r>
    </w:p>
    <w:p w14:paraId="72011E71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_________ legitymującą/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się dowodem osobistym seria _______ numer ______wydanym przez _____,prowadzącą/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działalność gospodarczą pod firmą _______, z głównym adresem miejsca wykonywania działalności w _______, ul. ______, na podstawie wpisu do Centralnej Ewidencji i Informacji o Działalności Gospodarczej RP, </w:t>
      </w:r>
    </w:p>
    <w:p w14:paraId="2FF9DA80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_________ legitymującą/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się dowodem osobistym seria _______ numer ______wydanym przez _____,prowadzącą/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działalność gospodarczą pod firmą _______, </w:t>
      </w:r>
      <w:r w:rsidRPr="0049334C">
        <w:rPr>
          <w:rFonts w:asciiTheme="minorHAnsi" w:hAnsiTheme="minorHAnsi" w:cstheme="minorHAnsi"/>
        </w:rPr>
        <w:lastRenderedPageBreak/>
        <w:t xml:space="preserve">z głównym adresem miejsca wykonywania działalności w _______, ul. ______, na podstawie wpisu do Centralnej Ewidencji i Informacji o Działalności Gospodarczej RP, </w:t>
      </w:r>
    </w:p>
    <w:p w14:paraId="1F40274F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prowadzącymi działalność gospodarczą w formie spółki cywilnej pod nazwą _______ posiadającej NIP:___________, REGON: _________;</w:t>
      </w:r>
    </w:p>
    <w:p w14:paraId="7B30CE1F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zwaną dalej „Wykonawcą”</w:t>
      </w:r>
    </w:p>
    <w:p w14:paraId="1A6085F5" w14:textId="77777777" w:rsidR="00A73F4E" w:rsidRPr="0049334C" w:rsidRDefault="00A73F4E" w:rsidP="00D0337A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49334C">
        <w:rPr>
          <w:rFonts w:asciiTheme="minorHAnsi" w:hAnsiTheme="minorHAnsi" w:cstheme="minorHAnsi"/>
          <w:b/>
          <w:bCs/>
        </w:rPr>
        <w:t>[LUB: w przypadku wykonawców wspólnie ubiegających się o udzielenie zamówienia, np.: konsorcjum:]</w:t>
      </w:r>
    </w:p>
    <w:p w14:paraId="03FFC3E0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(w przypadku spółki prawa handlowego:)</w:t>
      </w:r>
    </w:p>
    <w:p w14:paraId="060A20E0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 xml:space="preserve">_____________ z siedzibą w______________, ul. ___________ zarejestrowaną w Rejestrze Przedsiębiorców Krajowego Rejestru Sądowego pod numerem KRS ________, której akta rejestrowe przechowywane są w Sądzie Rejonowym w ________, Wydział ______. Gospodarczy Krajowego Rejestru Sądowego, kapitał zakładowy w wysokości _____ (dotyczy spółki z o.o. i spółki akcyjnej), opłacony w części/w całości (dotyczy spółki akcyjnej), posiadającą REGON: _________, NIP: _______, </w:t>
      </w:r>
    </w:p>
    <w:p w14:paraId="4D9BE334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reprezentowaną przez: __________________</w:t>
      </w:r>
    </w:p>
    <w:p w14:paraId="706813B6" w14:textId="77777777" w:rsidR="00A73F4E" w:rsidRPr="0049334C" w:rsidRDefault="00A73F4E" w:rsidP="00D0337A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49334C">
        <w:rPr>
          <w:rFonts w:asciiTheme="minorHAnsi" w:hAnsiTheme="minorHAnsi" w:cstheme="minorHAnsi"/>
          <w:b/>
          <w:bCs/>
        </w:rPr>
        <w:t>(w przypadku osoby fizycznej prowadzącej działalność gospodarczą:)</w:t>
      </w:r>
    </w:p>
    <w:p w14:paraId="63C91471" w14:textId="77777777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2.</w:t>
      </w:r>
      <w:r w:rsidRPr="0049334C">
        <w:rPr>
          <w:rFonts w:asciiTheme="minorHAnsi" w:hAnsiTheme="minorHAnsi" w:cstheme="minorHAnsi"/>
        </w:rPr>
        <w:tab/>
        <w:t>_____________, legitymującą/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się dowodem osobistym seria _________ numer _____ wydanym przez __________, prowadzącą/</w:t>
      </w:r>
      <w:proofErr w:type="spellStart"/>
      <w:r w:rsidRPr="0049334C">
        <w:rPr>
          <w:rFonts w:asciiTheme="minorHAnsi" w:hAnsiTheme="minorHAnsi" w:cstheme="minorHAnsi"/>
        </w:rPr>
        <w:t>ym</w:t>
      </w:r>
      <w:proofErr w:type="spellEnd"/>
      <w:r w:rsidRPr="0049334C">
        <w:rPr>
          <w:rFonts w:asciiTheme="minorHAnsi" w:hAnsiTheme="minorHAnsi" w:cstheme="minorHAnsi"/>
        </w:rPr>
        <w:t xml:space="preserve"> działalność gospodarczą pod firmą _________, z głównym adresem miejsca wykonywania działalności w ______ ul. ________, na podstawie wpisu  do Centralnej Ewidencji i Informacji o Działalności Gospodarczej RP, posiadającym NIP: _________, REGON: ____________ </w:t>
      </w:r>
    </w:p>
    <w:p w14:paraId="34221F79" w14:textId="55823A7F" w:rsidR="00A73F4E" w:rsidRPr="0049334C" w:rsidRDefault="00A73F4E" w:rsidP="00D0337A">
      <w:pPr>
        <w:suppressAutoHyphens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 xml:space="preserve">działającymi jako konsorcjum ________ (pełna nazwa konsorcjum wraz z wymienieniem Lidera Konsorcjum), powołane w celu wspólnego ubiegania się o udzielenie zamówienia publicznego na _____________ – reprezentowane przez _________ – pełnomocnika konsorcjum, ustanowionego w oparciu o treść art. 58 ust. 2 ustawy z dnia 11 września 2019 r. – Prawo zamówień publicznych </w:t>
      </w:r>
      <w:r w:rsidR="00CA0228" w:rsidRPr="0049334C">
        <w:rPr>
          <w:rFonts w:asciiTheme="minorHAnsi" w:hAnsiTheme="minorHAnsi" w:cstheme="minorHAnsi"/>
        </w:rPr>
        <w:t>(</w:t>
      </w:r>
      <w:proofErr w:type="spellStart"/>
      <w:r w:rsidR="00CA0228" w:rsidRPr="0049334C">
        <w:rPr>
          <w:rFonts w:asciiTheme="minorHAnsi" w:hAnsiTheme="minorHAnsi" w:cstheme="minorHAnsi"/>
        </w:rPr>
        <w:t>t.j</w:t>
      </w:r>
      <w:proofErr w:type="spellEnd"/>
      <w:r w:rsidR="00CA0228" w:rsidRPr="0049334C">
        <w:rPr>
          <w:rFonts w:asciiTheme="minorHAnsi" w:hAnsiTheme="minorHAnsi" w:cstheme="minorHAnsi"/>
        </w:rPr>
        <w:t xml:space="preserve">. Dz. U. z 2024 r. poz. 1320 z </w:t>
      </w:r>
      <w:proofErr w:type="spellStart"/>
      <w:r w:rsidR="00CA0228" w:rsidRPr="0049334C">
        <w:rPr>
          <w:rFonts w:asciiTheme="minorHAnsi" w:hAnsiTheme="minorHAnsi" w:cstheme="minorHAnsi"/>
        </w:rPr>
        <w:t>późn</w:t>
      </w:r>
      <w:proofErr w:type="spellEnd"/>
      <w:r w:rsidR="00CA0228" w:rsidRPr="0049334C">
        <w:rPr>
          <w:rFonts w:asciiTheme="minorHAnsi" w:hAnsiTheme="minorHAnsi" w:cstheme="minorHAnsi"/>
        </w:rPr>
        <w:t>. zm.)</w:t>
      </w:r>
      <w:r w:rsidR="004110EC" w:rsidRPr="0049334C">
        <w:rPr>
          <w:rFonts w:asciiTheme="minorHAnsi" w:hAnsiTheme="minorHAnsi" w:cstheme="minorHAnsi"/>
        </w:rPr>
        <w:t xml:space="preserve"> i </w:t>
      </w:r>
      <w:r w:rsidRPr="0049334C">
        <w:rPr>
          <w:rFonts w:asciiTheme="minorHAnsi" w:hAnsiTheme="minorHAnsi" w:cstheme="minorHAnsi"/>
        </w:rPr>
        <w:t>umocowanego do reprezentowania Ich w postępowani</w:t>
      </w:r>
      <w:r w:rsidR="004110EC" w:rsidRPr="0049334C">
        <w:rPr>
          <w:rFonts w:asciiTheme="minorHAnsi" w:hAnsiTheme="minorHAnsi" w:cstheme="minorHAnsi"/>
        </w:rPr>
        <w:t>u i zawarcia niniejszej Umowy o </w:t>
      </w:r>
      <w:r w:rsidRPr="0049334C">
        <w:rPr>
          <w:rFonts w:asciiTheme="minorHAnsi" w:hAnsiTheme="minorHAnsi" w:cstheme="minorHAnsi"/>
        </w:rPr>
        <w:t>udzielenie zamówienia publicznego [pełnomocnictwo nr _____ z dnia __________ ]</w:t>
      </w:r>
    </w:p>
    <w:p w14:paraId="1C1E386E" w14:textId="77777777" w:rsidR="00A73F4E" w:rsidRPr="0049334C" w:rsidRDefault="00A73F4E" w:rsidP="00D0337A">
      <w:pPr>
        <w:suppressAutoHyphens/>
        <w:spacing w:line="276" w:lineRule="auto"/>
        <w:textAlignment w:val="baseline"/>
        <w:rPr>
          <w:rFonts w:asciiTheme="minorHAnsi" w:hAnsiTheme="minorHAnsi" w:cstheme="minorHAnsi"/>
          <w:b/>
          <w:bCs/>
          <w:kern w:val="2"/>
          <w:lang w:bidi="hi-IN"/>
        </w:rPr>
      </w:pPr>
      <w:r w:rsidRPr="0049334C">
        <w:rPr>
          <w:rFonts w:asciiTheme="minorHAnsi" w:hAnsiTheme="minorHAnsi" w:cstheme="minorHAnsi"/>
          <w:kern w:val="2"/>
          <w:lang w:bidi="hi-IN"/>
        </w:rPr>
        <w:t xml:space="preserve">zwaną w dalszej części umowy </w:t>
      </w:r>
      <w:r w:rsidRPr="0049334C">
        <w:rPr>
          <w:rFonts w:asciiTheme="minorHAnsi" w:hAnsiTheme="minorHAnsi" w:cstheme="minorHAnsi"/>
          <w:b/>
          <w:bCs/>
          <w:kern w:val="2"/>
          <w:lang w:bidi="hi-IN"/>
        </w:rPr>
        <w:t>„Wykonawcą”:</w:t>
      </w:r>
    </w:p>
    <w:p w14:paraId="6D3C0668" w14:textId="3B56F0A2" w:rsidR="009C6C32" w:rsidRPr="0049334C" w:rsidRDefault="009C6C32" w:rsidP="00BD2838">
      <w:pPr>
        <w:widowControl w:val="0"/>
        <w:suppressAutoHyphens/>
        <w:autoSpaceDE w:val="0"/>
        <w:spacing w:before="360" w:line="276" w:lineRule="auto"/>
        <w:rPr>
          <w:rFonts w:asciiTheme="minorHAnsi" w:eastAsia="Bookman Old Style" w:hAnsiTheme="minorHAnsi" w:cstheme="minorHAnsi"/>
          <w:b/>
          <w:color w:val="000000"/>
          <w:lang w:eastAsia="en-US" w:bidi="pl-PL"/>
        </w:rPr>
      </w:pPr>
      <w:r w:rsidRPr="0049334C">
        <w:rPr>
          <w:rFonts w:asciiTheme="minorHAnsi" w:hAnsiTheme="minorHAnsi" w:cstheme="minorHAnsi"/>
          <w:b/>
          <w:lang w:eastAsia="en-US" w:bidi="pl-PL"/>
        </w:rPr>
        <w:t>Strony umowy zobowiązane są współdziałać przy wykonaniu umowy w celu należytej realizacji zamówienia.</w:t>
      </w:r>
    </w:p>
    <w:p w14:paraId="6E59C316" w14:textId="255442E3" w:rsidR="009C6C32" w:rsidRPr="0049334C" w:rsidRDefault="009C6C32" w:rsidP="00A01E37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</w:rPr>
        <w:t>§ 1.</w:t>
      </w:r>
      <w:r w:rsidR="004564CC" w:rsidRPr="0049334C">
        <w:rPr>
          <w:rFonts w:cstheme="minorHAnsi"/>
          <w:szCs w:val="24"/>
        </w:rPr>
        <w:br/>
      </w:r>
      <w:r w:rsidRPr="0049334C">
        <w:rPr>
          <w:rFonts w:eastAsia="Bookman Old Style" w:cstheme="minorHAnsi"/>
          <w:szCs w:val="24"/>
        </w:rPr>
        <w:t>Przedmiot zamówienia i termin realizacji</w:t>
      </w:r>
    </w:p>
    <w:p w14:paraId="049E0EF8" w14:textId="54E25D5F" w:rsidR="009C6C32" w:rsidRPr="00B00703" w:rsidRDefault="009C6C32" w:rsidP="00D0337A">
      <w:pPr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B00703">
        <w:rPr>
          <w:rFonts w:asciiTheme="minorHAnsi" w:eastAsia="Calibri" w:hAnsiTheme="minorHAnsi" w:cstheme="minorHAnsi"/>
          <w:lang w:eastAsia="en-US"/>
        </w:rPr>
        <w:t>Nazwa zadania</w:t>
      </w:r>
      <w:r w:rsidR="00CE3A55" w:rsidRPr="00B00703">
        <w:rPr>
          <w:rFonts w:asciiTheme="minorHAnsi" w:eastAsia="Calibri" w:hAnsiTheme="minorHAnsi" w:cstheme="minorHAnsi"/>
          <w:lang w:eastAsia="en-US"/>
        </w:rPr>
        <w:t xml:space="preserve"> na część </w:t>
      </w:r>
      <w:r w:rsidR="00103B69" w:rsidRPr="00B00703">
        <w:rPr>
          <w:rFonts w:asciiTheme="minorHAnsi" w:eastAsia="Calibri" w:hAnsiTheme="minorHAnsi" w:cstheme="minorHAnsi"/>
          <w:lang w:eastAsia="en-US"/>
        </w:rPr>
        <w:t>2</w:t>
      </w:r>
      <w:r w:rsidR="00CE3A55" w:rsidRPr="00B00703">
        <w:rPr>
          <w:rFonts w:asciiTheme="minorHAnsi" w:eastAsia="Calibri" w:hAnsiTheme="minorHAnsi" w:cstheme="minorHAnsi"/>
          <w:lang w:eastAsia="en-US"/>
        </w:rPr>
        <w:t xml:space="preserve"> zamówienia</w:t>
      </w:r>
      <w:r w:rsidRPr="00B00703">
        <w:rPr>
          <w:rFonts w:asciiTheme="minorHAnsi" w:eastAsia="Calibri" w:hAnsiTheme="minorHAnsi" w:cstheme="minorHAnsi"/>
          <w:lang w:eastAsia="en-US"/>
        </w:rPr>
        <w:t xml:space="preserve">: </w:t>
      </w:r>
      <w:r w:rsidR="00103B69" w:rsidRPr="00B00703">
        <w:rPr>
          <w:rFonts w:asciiTheme="minorHAnsi" w:eastAsia="Calibri" w:hAnsiTheme="minorHAnsi" w:cstheme="minorHAnsi"/>
          <w:b/>
          <w:bCs/>
          <w:lang w:eastAsia="en-US"/>
        </w:rPr>
        <w:t>Dowozy uczniów niepełnosprawnych do placów</w:t>
      </w:r>
      <w:r w:rsidR="00B00703" w:rsidRPr="00B00703">
        <w:rPr>
          <w:rFonts w:asciiTheme="minorHAnsi" w:eastAsia="Calibri" w:hAnsiTheme="minorHAnsi" w:cstheme="minorHAnsi"/>
          <w:b/>
          <w:bCs/>
          <w:lang w:eastAsia="en-US"/>
        </w:rPr>
        <w:t>ek</w:t>
      </w:r>
      <w:r w:rsidR="00103B69" w:rsidRPr="00B00703">
        <w:rPr>
          <w:rFonts w:asciiTheme="minorHAnsi" w:eastAsia="Calibri" w:hAnsiTheme="minorHAnsi" w:cstheme="minorHAnsi"/>
          <w:b/>
          <w:bCs/>
          <w:lang w:eastAsia="en-US"/>
        </w:rPr>
        <w:t xml:space="preserve"> oświatow</w:t>
      </w:r>
      <w:r w:rsidR="00B00703" w:rsidRPr="00B00703">
        <w:rPr>
          <w:rFonts w:asciiTheme="minorHAnsi" w:eastAsia="Calibri" w:hAnsiTheme="minorHAnsi" w:cstheme="minorHAnsi"/>
          <w:b/>
          <w:bCs/>
          <w:lang w:eastAsia="en-US"/>
        </w:rPr>
        <w:t>ych</w:t>
      </w:r>
      <w:r w:rsidR="00103B69" w:rsidRPr="00B00703">
        <w:rPr>
          <w:rFonts w:asciiTheme="minorHAnsi" w:eastAsia="Calibri" w:hAnsiTheme="minorHAnsi" w:cstheme="minorHAnsi"/>
          <w:b/>
          <w:bCs/>
          <w:lang w:eastAsia="en-US"/>
        </w:rPr>
        <w:t xml:space="preserve"> w Piotrkowie Tryb. w roku szkolnym 202</w:t>
      </w:r>
      <w:r w:rsidR="00174DBC" w:rsidRPr="00B00703">
        <w:rPr>
          <w:rFonts w:asciiTheme="minorHAnsi" w:eastAsia="Calibri" w:hAnsiTheme="minorHAnsi" w:cstheme="minorHAnsi"/>
          <w:b/>
          <w:bCs/>
          <w:lang w:eastAsia="en-US"/>
        </w:rPr>
        <w:t>6</w:t>
      </w:r>
      <w:r w:rsidR="00103B69" w:rsidRPr="00B00703">
        <w:rPr>
          <w:rFonts w:asciiTheme="minorHAnsi" w:eastAsia="Calibri" w:hAnsiTheme="minorHAnsi" w:cstheme="minorHAnsi"/>
          <w:b/>
          <w:bCs/>
          <w:lang w:eastAsia="en-US"/>
        </w:rPr>
        <w:t>/202</w:t>
      </w:r>
      <w:r w:rsidR="00174DBC" w:rsidRPr="00B00703">
        <w:rPr>
          <w:rFonts w:asciiTheme="minorHAnsi" w:eastAsia="Calibri" w:hAnsiTheme="minorHAnsi" w:cstheme="minorHAnsi"/>
          <w:b/>
          <w:bCs/>
          <w:lang w:eastAsia="en-US"/>
        </w:rPr>
        <w:t>7</w:t>
      </w:r>
      <w:r w:rsidR="00B00703" w:rsidRPr="00B00703">
        <w:rPr>
          <w:rFonts w:asciiTheme="minorHAnsi" w:eastAsia="Calibri" w:hAnsiTheme="minorHAnsi" w:cstheme="minorHAnsi"/>
          <w:b/>
          <w:bCs/>
          <w:lang w:eastAsia="en-US"/>
        </w:rPr>
        <w:t xml:space="preserve"> oraz 2027/2028</w:t>
      </w:r>
      <w:r w:rsidR="00103B69" w:rsidRPr="00B00703">
        <w:rPr>
          <w:rFonts w:asciiTheme="minorHAnsi" w:eastAsia="Calibri" w:hAnsiTheme="minorHAnsi" w:cstheme="minorHAnsi"/>
          <w:b/>
          <w:bCs/>
          <w:lang w:eastAsia="en-US"/>
        </w:rPr>
        <w:t>.</w:t>
      </w:r>
    </w:p>
    <w:p w14:paraId="1FAB6D8B" w14:textId="68F75A67" w:rsidR="009C6C32" w:rsidRPr="00AF049F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AF049F">
        <w:rPr>
          <w:rFonts w:asciiTheme="minorHAnsi" w:eastAsia="Calibri" w:hAnsiTheme="minorHAnsi" w:cstheme="minorHAnsi"/>
          <w:lang w:eastAsia="en-US"/>
        </w:rPr>
        <w:t>Umowa zawarta w wyniku postępowania o udzielenie zamówienia publicznego pn.: Dowozy uczniów do placówek oświatowych na terenie gminy Czarnocin oraz dowozy uczniów niepełnosprawnych do placów</w:t>
      </w:r>
      <w:r w:rsidR="00AF049F" w:rsidRPr="00AF049F">
        <w:rPr>
          <w:rFonts w:asciiTheme="minorHAnsi" w:eastAsia="Calibri" w:hAnsiTheme="minorHAnsi" w:cstheme="minorHAnsi"/>
          <w:lang w:eastAsia="en-US"/>
        </w:rPr>
        <w:t>ek</w:t>
      </w:r>
      <w:r w:rsidRPr="00AF049F">
        <w:rPr>
          <w:rFonts w:asciiTheme="minorHAnsi" w:eastAsia="Calibri" w:hAnsiTheme="minorHAnsi" w:cstheme="minorHAnsi"/>
          <w:lang w:eastAsia="en-US"/>
        </w:rPr>
        <w:t xml:space="preserve"> oświatow</w:t>
      </w:r>
      <w:r w:rsidR="00AF049F" w:rsidRPr="00AF049F">
        <w:rPr>
          <w:rFonts w:asciiTheme="minorHAnsi" w:eastAsia="Calibri" w:hAnsiTheme="minorHAnsi" w:cstheme="minorHAnsi"/>
          <w:lang w:eastAsia="en-US"/>
        </w:rPr>
        <w:t>ych</w:t>
      </w:r>
      <w:r w:rsidRPr="00AF049F">
        <w:rPr>
          <w:rFonts w:asciiTheme="minorHAnsi" w:eastAsia="Calibri" w:hAnsiTheme="minorHAnsi" w:cstheme="minorHAnsi"/>
          <w:lang w:eastAsia="en-US"/>
        </w:rPr>
        <w:t xml:space="preserve"> w Piotrkowie Tryb. w roku szkolnym 202</w:t>
      </w:r>
      <w:r w:rsidR="00174DBC" w:rsidRPr="00AF049F">
        <w:rPr>
          <w:rFonts w:asciiTheme="minorHAnsi" w:eastAsia="Calibri" w:hAnsiTheme="minorHAnsi" w:cstheme="minorHAnsi"/>
          <w:lang w:eastAsia="en-US"/>
        </w:rPr>
        <w:t>6</w:t>
      </w:r>
      <w:r w:rsidRPr="00AF049F">
        <w:rPr>
          <w:rFonts w:asciiTheme="minorHAnsi" w:eastAsia="Calibri" w:hAnsiTheme="minorHAnsi" w:cstheme="minorHAnsi"/>
          <w:lang w:eastAsia="en-US"/>
        </w:rPr>
        <w:t>/202</w:t>
      </w:r>
      <w:r w:rsidR="00174DBC" w:rsidRPr="00AF049F">
        <w:rPr>
          <w:rFonts w:asciiTheme="minorHAnsi" w:eastAsia="Calibri" w:hAnsiTheme="minorHAnsi" w:cstheme="minorHAnsi"/>
          <w:lang w:eastAsia="en-US"/>
        </w:rPr>
        <w:t>7</w:t>
      </w:r>
      <w:r w:rsidR="00AF049F" w:rsidRPr="00AF049F">
        <w:rPr>
          <w:rFonts w:asciiTheme="minorHAnsi" w:eastAsia="Calibri" w:hAnsiTheme="minorHAnsi" w:cstheme="minorHAnsi"/>
          <w:lang w:eastAsia="en-US"/>
        </w:rPr>
        <w:t xml:space="preserve"> oraz 2027/2028</w:t>
      </w:r>
      <w:r w:rsidRPr="00AF049F">
        <w:rPr>
          <w:rFonts w:asciiTheme="minorHAnsi" w:eastAsia="Calibri" w:hAnsiTheme="minorHAnsi" w:cstheme="minorHAnsi"/>
          <w:lang w:eastAsia="en-US"/>
        </w:rPr>
        <w:t>.</w:t>
      </w:r>
    </w:p>
    <w:p w14:paraId="49D74D36" w14:textId="594E271E" w:rsidR="009C6C32" w:rsidRPr="0049334C" w:rsidRDefault="009C6C32" w:rsidP="00D0337A">
      <w:pPr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49334C">
        <w:rPr>
          <w:rFonts w:asciiTheme="minorHAnsi" w:eastAsia="Calibri" w:hAnsiTheme="minorHAnsi" w:cstheme="minorHAnsi"/>
          <w:bCs/>
          <w:lang w:eastAsia="en-US"/>
        </w:rPr>
        <w:lastRenderedPageBreak/>
        <w:t>Przedmiot zamówienia obejmuje:</w:t>
      </w:r>
    </w:p>
    <w:p w14:paraId="7720CAED" w14:textId="3B195411" w:rsidR="00B93704" w:rsidRPr="0049334C" w:rsidRDefault="00103B69" w:rsidP="00D0337A">
      <w:pPr>
        <w:pStyle w:val="Akapitzlist"/>
        <w:widowControl w:val="0"/>
        <w:tabs>
          <w:tab w:val="left" w:pos="851"/>
        </w:tabs>
        <w:suppressAutoHyphens/>
        <w:autoSpaceDE w:val="0"/>
        <w:spacing w:line="276" w:lineRule="auto"/>
        <w:ind w:left="397"/>
        <w:rPr>
          <w:rFonts w:asciiTheme="minorHAnsi" w:eastAsia="Calibri" w:hAnsiTheme="minorHAnsi" w:cstheme="minorHAnsi"/>
          <w:bCs/>
          <w:lang w:eastAsia="en-US"/>
        </w:rPr>
      </w:pPr>
      <w:r w:rsidRPr="008B5229">
        <w:rPr>
          <w:rFonts w:asciiTheme="minorHAnsi" w:eastAsia="Calibri" w:hAnsiTheme="minorHAnsi" w:cstheme="minorHAnsi"/>
          <w:bCs/>
          <w:lang w:eastAsia="en-US"/>
        </w:rPr>
        <w:t>Świadczenie usług w zakresie przewozu uczniów niepełnosprawnych zamieszkałych na terenie gminy Czarnocin do placów</w:t>
      </w:r>
      <w:r w:rsidR="008B5229" w:rsidRPr="008B5229">
        <w:rPr>
          <w:rFonts w:asciiTheme="minorHAnsi" w:eastAsia="Calibri" w:hAnsiTheme="minorHAnsi" w:cstheme="minorHAnsi"/>
          <w:bCs/>
          <w:lang w:eastAsia="en-US"/>
        </w:rPr>
        <w:t xml:space="preserve">ek </w:t>
      </w:r>
      <w:r w:rsidRPr="008B5229">
        <w:rPr>
          <w:rFonts w:asciiTheme="minorHAnsi" w:eastAsia="Calibri" w:hAnsiTheme="minorHAnsi" w:cstheme="minorHAnsi"/>
          <w:bCs/>
          <w:lang w:eastAsia="en-US"/>
        </w:rPr>
        <w:t>oświatow</w:t>
      </w:r>
      <w:r w:rsidR="008B5229" w:rsidRPr="008B5229">
        <w:rPr>
          <w:rFonts w:asciiTheme="minorHAnsi" w:eastAsia="Calibri" w:hAnsiTheme="minorHAnsi" w:cstheme="minorHAnsi"/>
          <w:bCs/>
          <w:lang w:eastAsia="en-US"/>
        </w:rPr>
        <w:t>ych</w:t>
      </w:r>
      <w:r w:rsidRPr="008B5229">
        <w:rPr>
          <w:rFonts w:asciiTheme="minorHAnsi" w:eastAsia="Calibri" w:hAnsiTheme="minorHAnsi" w:cstheme="minorHAnsi"/>
          <w:bCs/>
          <w:lang w:eastAsia="en-US"/>
        </w:rPr>
        <w:t xml:space="preserve"> w Piotrkowie Tryb. w roku szkolnym 202</w:t>
      </w:r>
      <w:r w:rsidR="00174DBC" w:rsidRPr="008B5229">
        <w:rPr>
          <w:rFonts w:asciiTheme="minorHAnsi" w:eastAsia="Calibri" w:hAnsiTheme="minorHAnsi" w:cstheme="minorHAnsi"/>
          <w:bCs/>
          <w:lang w:eastAsia="en-US"/>
        </w:rPr>
        <w:t>6</w:t>
      </w:r>
      <w:r w:rsidRPr="008B5229">
        <w:rPr>
          <w:rFonts w:asciiTheme="minorHAnsi" w:eastAsia="Calibri" w:hAnsiTheme="minorHAnsi" w:cstheme="minorHAnsi"/>
          <w:bCs/>
          <w:lang w:eastAsia="en-US"/>
        </w:rPr>
        <w:t>/202</w:t>
      </w:r>
      <w:r w:rsidR="00174DBC" w:rsidRPr="008B5229">
        <w:rPr>
          <w:rFonts w:asciiTheme="minorHAnsi" w:eastAsia="Calibri" w:hAnsiTheme="minorHAnsi" w:cstheme="minorHAnsi"/>
          <w:bCs/>
          <w:lang w:eastAsia="en-US"/>
        </w:rPr>
        <w:t>7</w:t>
      </w:r>
      <w:r w:rsidR="008B5229" w:rsidRPr="008B5229">
        <w:rPr>
          <w:rFonts w:asciiTheme="minorHAnsi" w:eastAsia="Calibri" w:hAnsiTheme="minorHAnsi" w:cstheme="minorHAnsi"/>
          <w:bCs/>
          <w:lang w:eastAsia="en-US"/>
        </w:rPr>
        <w:t xml:space="preserve"> oraz 2027/2028</w:t>
      </w:r>
      <w:r w:rsidRPr="008B5229">
        <w:rPr>
          <w:rFonts w:asciiTheme="minorHAnsi" w:eastAsia="Calibri" w:hAnsiTheme="minorHAnsi" w:cstheme="minorHAnsi"/>
          <w:bCs/>
          <w:lang w:eastAsia="en-US"/>
        </w:rPr>
        <w:t xml:space="preserve"> wraz z opieką nad dowożonymi uczniami. Szacunkowa liczba dzieci</w:t>
      </w:r>
      <w:r w:rsidRPr="0049334C">
        <w:rPr>
          <w:rFonts w:asciiTheme="minorHAnsi" w:eastAsia="Calibri" w:hAnsiTheme="minorHAnsi" w:cstheme="minorHAnsi"/>
          <w:bCs/>
          <w:lang w:eastAsia="en-US"/>
        </w:rPr>
        <w:t xml:space="preserve"> ze szczególnymi potrzebami, jak i sposób</w:t>
      </w:r>
      <w:r w:rsidR="008B5229">
        <w:rPr>
          <w:rFonts w:asciiTheme="minorHAnsi" w:eastAsia="Calibri" w:hAnsiTheme="minorHAnsi" w:cstheme="minorHAnsi"/>
          <w:bCs/>
          <w:lang w:eastAsia="en-US"/>
        </w:rPr>
        <w:t xml:space="preserve"> realizacji zostały określone w </w:t>
      </w:r>
      <w:r w:rsidRPr="0049334C">
        <w:rPr>
          <w:rFonts w:asciiTheme="minorHAnsi" w:eastAsia="Calibri" w:hAnsiTheme="minorHAnsi" w:cstheme="minorHAnsi"/>
          <w:bCs/>
          <w:lang w:eastAsia="en-US"/>
        </w:rPr>
        <w:t>Szczegółowym opisie przedmiotu zamówienia załączonym do dokumentacji postępowania o udzielenie zamówienia publicznego.</w:t>
      </w:r>
    </w:p>
    <w:p w14:paraId="4473B1EA" w14:textId="10BFB4E2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 okresach zimowych pojazd dowożący uczniów musi być ogrzewany, a na stopniach wejściowych do pojazdu nie może zalegać lód i nie mogą one być śliskie.</w:t>
      </w:r>
    </w:p>
    <w:p w14:paraId="2AD51463" w14:textId="77777777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Wykonawca przed przystąpieniem do wykonania usługi będącej przedmiotem umowy, otrzyma od zamawiającego szczegółowy wykaz dowożonych uczniów wraz z dokładnymi adresami i danymi kontaktowymi do rodziców/opiekunów prawnych.</w:t>
      </w:r>
    </w:p>
    <w:p w14:paraId="4B7BF527" w14:textId="394A41CB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Wykonawca ma obowiązek ustalić szczegółowe godziny kursów z rodzicami/opiekunami prawnymi uczniów na podstawie tygodniowego planu lekcji ucznia danej placówki oświatowej.</w:t>
      </w:r>
    </w:p>
    <w:p w14:paraId="6D78B52D" w14:textId="70CADDDD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Wykonawca ustali optymalny rozkład jazdy, mając na uwadze jak najkrótszy czas przebywania dziecka w podróży z uwzględnieniem, że dziecko powinno być dowiezione do placówki oświatowej w takim czasie, aby możliwe było rozpoczęcie przez nie o czasie zajęć lekcyjnych i powrót po zakończeniu zajęć lekcyjnych lub świetlicowych bez zbędnego oczekiwania.</w:t>
      </w:r>
    </w:p>
    <w:p w14:paraId="4ACB81A6" w14:textId="31AE4E50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b/>
          <w:lang w:eastAsia="en-US" w:bidi="pl-PL"/>
        </w:rPr>
      </w:pPr>
      <w:r w:rsidRPr="0049334C">
        <w:rPr>
          <w:rFonts w:asciiTheme="minorHAnsi" w:eastAsia="Bookman Old Style" w:hAnsiTheme="minorHAnsi" w:cstheme="minorHAnsi"/>
          <w:b/>
          <w:lang w:eastAsia="en-US" w:bidi="pl-PL"/>
        </w:rPr>
        <w:t>Ostatecznie ustalony rozkład jazdy wykonawca przekaże do zamawiającego przed przystąpieniem do wykonania usługi i o wszelkich zmianach w trakcie obowiązywania umowy będzie niezwłocznie powiadamiał.</w:t>
      </w:r>
    </w:p>
    <w:p w14:paraId="37D40C4F" w14:textId="77777777" w:rsidR="00103B69" w:rsidRPr="0049334C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Kierowca w czasie dowozu powinien być wyposażony w telefon komórkowy, którego numer zostanie przekazany zamawiającemu na rozkładzie jazdy</w:t>
      </w:r>
    </w:p>
    <w:p w14:paraId="4D40D62E" w14:textId="399289C5" w:rsidR="00103B69" w:rsidRPr="0083110D" w:rsidRDefault="00103B69" w:rsidP="00D0337A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83110D">
        <w:rPr>
          <w:rFonts w:asciiTheme="minorHAnsi" w:eastAsia="Bookman Old Style" w:hAnsiTheme="minorHAnsi" w:cstheme="minorHAnsi"/>
          <w:lang w:eastAsia="en-US" w:bidi="pl-PL"/>
        </w:rPr>
        <w:t xml:space="preserve">Termin realizacji zamówienia: </w:t>
      </w:r>
      <w:r w:rsidRPr="0083110D">
        <w:rPr>
          <w:rFonts w:asciiTheme="minorHAnsi" w:eastAsia="Bookman Old Style" w:hAnsiTheme="minorHAnsi" w:cstheme="minorHAnsi"/>
          <w:b/>
          <w:lang w:eastAsia="en-US" w:bidi="pl-PL"/>
        </w:rPr>
        <w:t>usługi przewozowe będą realizowane w okresie od 01.09.202</w:t>
      </w:r>
      <w:r w:rsidR="00174DBC" w:rsidRPr="0083110D">
        <w:rPr>
          <w:rFonts w:asciiTheme="minorHAnsi" w:eastAsia="Bookman Old Style" w:hAnsiTheme="minorHAnsi" w:cstheme="minorHAnsi"/>
          <w:b/>
          <w:lang w:eastAsia="en-US" w:bidi="pl-PL"/>
        </w:rPr>
        <w:t>6</w:t>
      </w:r>
      <w:r w:rsidRPr="0083110D">
        <w:rPr>
          <w:rFonts w:asciiTheme="minorHAnsi" w:eastAsia="Bookman Old Style" w:hAnsiTheme="minorHAnsi" w:cstheme="minorHAnsi"/>
          <w:b/>
          <w:lang w:eastAsia="en-US" w:bidi="pl-PL"/>
        </w:rPr>
        <w:t xml:space="preserve"> r.  do dnia 2</w:t>
      </w:r>
      <w:r w:rsidR="00174DBC" w:rsidRPr="0083110D">
        <w:rPr>
          <w:rFonts w:asciiTheme="minorHAnsi" w:eastAsia="Bookman Old Style" w:hAnsiTheme="minorHAnsi" w:cstheme="minorHAnsi"/>
          <w:b/>
          <w:lang w:eastAsia="en-US" w:bidi="pl-PL"/>
        </w:rPr>
        <w:t>5</w:t>
      </w:r>
      <w:r w:rsidRPr="0083110D">
        <w:rPr>
          <w:rFonts w:asciiTheme="minorHAnsi" w:eastAsia="Bookman Old Style" w:hAnsiTheme="minorHAnsi" w:cstheme="minorHAnsi"/>
          <w:b/>
          <w:lang w:eastAsia="en-US" w:bidi="pl-PL"/>
        </w:rPr>
        <w:t>.06.202</w:t>
      </w:r>
      <w:r w:rsidR="00174DBC" w:rsidRPr="0083110D">
        <w:rPr>
          <w:rFonts w:asciiTheme="minorHAnsi" w:eastAsia="Bookman Old Style" w:hAnsiTheme="minorHAnsi" w:cstheme="minorHAnsi"/>
          <w:b/>
          <w:lang w:eastAsia="en-US" w:bidi="pl-PL"/>
        </w:rPr>
        <w:t>7</w:t>
      </w:r>
      <w:r w:rsidRPr="0083110D">
        <w:rPr>
          <w:rFonts w:asciiTheme="minorHAnsi" w:eastAsia="Bookman Old Style" w:hAnsiTheme="minorHAnsi" w:cstheme="minorHAnsi"/>
          <w:b/>
          <w:lang w:eastAsia="en-US" w:bidi="pl-PL"/>
        </w:rPr>
        <w:t xml:space="preserve"> r</w:t>
      </w:r>
      <w:r w:rsidRPr="0083110D">
        <w:rPr>
          <w:rFonts w:asciiTheme="minorHAnsi" w:eastAsia="Bookman Old Style" w:hAnsiTheme="minorHAnsi" w:cstheme="minorHAnsi"/>
          <w:lang w:eastAsia="en-US" w:bidi="pl-PL"/>
        </w:rPr>
        <w:t>.</w:t>
      </w:r>
      <w:r w:rsidR="0083110D" w:rsidRPr="0083110D">
        <w:rPr>
          <w:rFonts w:asciiTheme="minorHAnsi" w:eastAsia="Bookman Old Style" w:hAnsiTheme="minorHAnsi" w:cstheme="minorHAnsi"/>
          <w:lang w:eastAsia="en-US" w:bidi="pl-PL"/>
        </w:rPr>
        <w:t xml:space="preserve"> oraz </w:t>
      </w:r>
      <w:r w:rsidR="0083110D" w:rsidRPr="0083110D">
        <w:rPr>
          <w:rFonts w:asciiTheme="minorHAnsi" w:eastAsia="Bookman Old Style" w:hAnsiTheme="minorHAnsi" w:cstheme="minorHAnsi"/>
          <w:b/>
          <w:lang w:eastAsia="en-US" w:bidi="pl-PL"/>
        </w:rPr>
        <w:t>od 01.09.2027 r.  do dnia 23.06.2028 r</w:t>
      </w:r>
      <w:r w:rsidR="0083110D">
        <w:rPr>
          <w:rFonts w:asciiTheme="minorHAnsi" w:eastAsia="Bookman Old Style" w:hAnsiTheme="minorHAnsi" w:cstheme="minorHAnsi"/>
          <w:lang w:eastAsia="en-US" w:bidi="pl-PL"/>
        </w:rPr>
        <w:t xml:space="preserve">. </w:t>
      </w:r>
      <w:r w:rsidRPr="0083110D">
        <w:rPr>
          <w:rFonts w:asciiTheme="minorHAnsi" w:eastAsia="Bookman Old Style" w:hAnsiTheme="minorHAnsi" w:cstheme="minorHAnsi"/>
          <w:lang w:eastAsia="en-US" w:bidi="pl-PL"/>
        </w:rPr>
        <w:t>Realizacja zgodnie z kalendarzem roku szkolnego 202</w:t>
      </w:r>
      <w:r w:rsidR="00174DBC" w:rsidRPr="0083110D">
        <w:rPr>
          <w:rFonts w:asciiTheme="minorHAnsi" w:eastAsia="Bookman Old Style" w:hAnsiTheme="minorHAnsi" w:cstheme="minorHAnsi"/>
          <w:lang w:eastAsia="en-US" w:bidi="pl-PL"/>
        </w:rPr>
        <w:t>6</w:t>
      </w:r>
      <w:r w:rsidRPr="0083110D">
        <w:rPr>
          <w:rFonts w:asciiTheme="minorHAnsi" w:eastAsia="Bookman Old Style" w:hAnsiTheme="minorHAnsi" w:cstheme="minorHAnsi"/>
          <w:lang w:eastAsia="en-US" w:bidi="pl-PL"/>
        </w:rPr>
        <w:t>/202</w:t>
      </w:r>
      <w:r w:rsidR="00174DBC" w:rsidRPr="0083110D">
        <w:rPr>
          <w:rFonts w:asciiTheme="minorHAnsi" w:eastAsia="Bookman Old Style" w:hAnsiTheme="minorHAnsi" w:cstheme="minorHAnsi"/>
          <w:lang w:eastAsia="en-US" w:bidi="pl-PL"/>
        </w:rPr>
        <w:t>7</w:t>
      </w:r>
      <w:r w:rsidR="0083110D">
        <w:rPr>
          <w:rFonts w:asciiTheme="minorHAnsi" w:eastAsia="Bookman Old Style" w:hAnsiTheme="minorHAnsi" w:cstheme="minorHAnsi"/>
          <w:lang w:eastAsia="en-US" w:bidi="pl-PL"/>
        </w:rPr>
        <w:t xml:space="preserve"> oraz 2027/2028</w:t>
      </w:r>
      <w:r w:rsidRPr="0083110D">
        <w:rPr>
          <w:rFonts w:asciiTheme="minorHAnsi" w:eastAsia="Bookman Old Style" w:hAnsiTheme="minorHAnsi" w:cstheme="minorHAnsi"/>
          <w:lang w:eastAsia="en-US" w:bidi="pl-PL"/>
        </w:rPr>
        <w:t>.</w:t>
      </w:r>
    </w:p>
    <w:p w14:paraId="2B17365C" w14:textId="77777777" w:rsidR="003460EC" w:rsidRDefault="00103B69" w:rsidP="003460EC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Szczegółowy opis przedmiotu zamówienia zawarty jest w załącznik</w:t>
      </w:r>
      <w:r w:rsidR="00AE36CD" w:rsidRPr="0049334C">
        <w:rPr>
          <w:rFonts w:asciiTheme="minorHAnsi" w:eastAsia="Bookman Old Style" w:hAnsiTheme="minorHAnsi" w:cstheme="minorHAnsi"/>
          <w:lang w:eastAsia="en-US" w:bidi="pl-PL"/>
        </w:rPr>
        <w:t>u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 nr 1</w:t>
      </w:r>
      <w:r w:rsidR="00033A7B" w:rsidRPr="0049334C">
        <w:rPr>
          <w:rFonts w:asciiTheme="minorHAnsi" w:eastAsia="Bookman Old Style" w:hAnsiTheme="minorHAnsi" w:cstheme="minorHAnsi"/>
          <w:lang w:eastAsia="en-US" w:bidi="pl-PL"/>
        </w:rPr>
        <w:t>0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b stanowiącym integralną część niniejszej umowy.</w:t>
      </w:r>
    </w:p>
    <w:p w14:paraId="73B5A61C" w14:textId="348D3FB0" w:rsidR="003460EC" w:rsidRPr="009978B1" w:rsidRDefault="003460EC" w:rsidP="003460EC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9978B1">
        <w:rPr>
          <w:rFonts w:asciiTheme="minorHAnsi" w:eastAsia="Calibri" w:hAnsiTheme="minorHAnsi" w:cstheme="minorHAnsi"/>
          <w:lang w:eastAsia="en-US"/>
        </w:rPr>
        <w:t xml:space="preserve">Zamawiający przewiduje możliwość skorzystania z opcji. </w:t>
      </w:r>
    </w:p>
    <w:p w14:paraId="1AB27117" w14:textId="77777777" w:rsidR="003460EC" w:rsidRPr="009978B1" w:rsidRDefault="003460EC" w:rsidP="003460EC">
      <w:pPr>
        <w:widowControl w:val="0"/>
        <w:numPr>
          <w:ilvl w:val="0"/>
          <w:numId w:val="28"/>
        </w:num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 xml:space="preserve">Zamawiający zastrzega sobie w trakcie trwania umowy prawo opcji polegające na możliwości zlecenia Wykonawcy realizacji dowozu dzieci niepełnosprawnych również do </w:t>
      </w:r>
      <w:r w:rsidRPr="009978B1">
        <w:rPr>
          <w:rFonts w:asciiTheme="minorHAnsi" w:eastAsia="Calibri" w:hAnsiTheme="minorHAnsi" w:cstheme="minorHAnsi"/>
          <w:lang w:eastAsia="en-US"/>
        </w:rPr>
        <w:t xml:space="preserve">Centrum </w:t>
      </w:r>
      <w:proofErr w:type="spellStart"/>
      <w:r w:rsidRPr="009978B1">
        <w:rPr>
          <w:rFonts w:asciiTheme="minorHAnsi" w:eastAsia="Calibri" w:hAnsiTheme="minorHAnsi" w:cstheme="minorHAnsi"/>
          <w:lang w:eastAsia="en-US"/>
        </w:rPr>
        <w:t>Edukacyjno</w:t>
      </w:r>
      <w:proofErr w:type="spellEnd"/>
      <w:r w:rsidRPr="009978B1">
        <w:rPr>
          <w:rFonts w:asciiTheme="minorHAnsi" w:eastAsia="Calibri" w:hAnsiTheme="minorHAnsi" w:cstheme="minorHAnsi"/>
          <w:lang w:eastAsia="en-US"/>
        </w:rPr>
        <w:t xml:space="preserve"> – Rehabilitacyjnego „Szansa” przy ul. Wolborskiej 86 w Piotrkowie Tryb.</w:t>
      </w:r>
      <w:r w:rsidRPr="009978B1">
        <w:rPr>
          <w:rFonts w:asciiTheme="minorHAnsi" w:eastAsia="Calibri" w:hAnsiTheme="minorHAnsi" w:cstheme="minorHAnsi"/>
          <w:bCs/>
          <w:lang w:eastAsia="en-US"/>
        </w:rPr>
        <w:t xml:space="preserve"> lub też innej placówki oświatowej </w:t>
      </w:r>
      <w:r w:rsidRPr="009978B1">
        <w:rPr>
          <w:rFonts w:asciiTheme="minorHAnsi" w:eastAsia="Calibri" w:hAnsiTheme="minorHAnsi" w:cstheme="minorHAnsi"/>
          <w:lang w:eastAsia="en-US"/>
        </w:rPr>
        <w:t>w Piotrkowie Tryb.</w:t>
      </w:r>
    </w:p>
    <w:p w14:paraId="4AA94F01" w14:textId="77777777" w:rsidR="003460EC" w:rsidRPr="009978B1" w:rsidRDefault="003460EC" w:rsidP="003460EC">
      <w:pPr>
        <w:widowControl w:val="0"/>
        <w:numPr>
          <w:ilvl w:val="0"/>
          <w:numId w:val="28"/>
        </w:num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>Dodatkowy przewóz obejmuje realizację nowego, stałego lub czasowego przejazdu w ciągu dnia do innej placówki oświatowej niż wskazane w zamówieniu podstawowym, w związku z koniecznością dowozu do placówki nowo dopisanego dziecka.</w:t>
      </w:r>
    </w:p>
    <w:p w14:paraId="5C48B66C" w14:textId="77777777" w:rsidR="003460EC" w:rsidRPr="009978B1" w:rsidRDefault="003460EC" w:rsidP="003460EC">
      <w:pPr>
        <w:widowControl w:val="0"/>
        <w:numPr>
          <w:ilvl w:val="0"/>
          <w:numId w:val="28"/>
        </w:num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>Warunkiem uruchomienia opcji jest zgłoszenie Wykonawcy przez Zamawiającego tegoż zapotrzebowania w terminie minimum 5 dni roboczych przed planowanym rozpoczęciem dodatkowego przejazdu w formie:</w:t>
      </w:r>
    </w:p>
    <w:p w14:paraId="6C8B3E00" w14:textId="77777777" w:rsidR="003460EC" w:rsidRPr="009978B1" w:rsidRDefault="003460EC" w:rsidP="003460EC">
      <w:pPr>
        <w:widowControl w:val="0"/>
        <w:numPr>
          <w:ilvl w:val="0"/>
          <w:numId w:val="29"/>
        </w:numPr>
        <w:tabs>
          <w:tab w:val="left" w:pos="2085"/>
        </w:tabs>
        <w:suppressAutoHyphens/>
        <w:spacing w:after="200" w:line="276" w:lineRule="auto"/>
        <w:ind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 xml:space="preserve">pisemnej na adres: ……………………………………………………... lub </w:t>
      </w:r>
    </w:p>
    <w:p w14:paraId="34D66E00" w14:textId="77777777" w:rsidR="003460EC" w:rsidRPr="009978B1" w:rsidRDefault="003460EC" w:rsidP="003460EC">
      <w:pPr>
        <w:widowControl w:val="0"/>
        <w:numPr>
          <w:ilvl w:val="0"/>
          <w:numId w:val="29"/>
        </w:numPr>
        <w:tabs>
          <w:tab w:val="left" w:pos="2085"/>
        </w:tabs>
        <w:suppressAutoHyphens/>
        <w:spacing w:after="200" w:line="276" w:lineRule="auto"/>
        <w:ind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lastRenderedPageBreak/>
        <w:t>elektronicznej na adres: …………………………………………………</w:t>
      </w:r>
    </w:p>
    <w:p w14:paraId="2146D456" w14:textId="72096742" w:rsidR="003460EC" w:rsidRPr="009978B1" w:rsidRDefault="003460EC" w:rsidP="003460EC">
      <w:pPr>
        <w:widowControl w:val="0"/>
        <w:numPr>
          <w:ilvl w:val="0"/>
          <w:numId w:val="28"/>
        </w:num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>Realizacja prawa opcji jest jednostronny</w:t>
      </w:r>
      <w:r w:rsidR="002811C0" w:rsidRPr="009978B1">
        <w:rPr>
          <w:rFonts w:asciiTheme="minorHAnsi" w:eastAsia="Calibri" w:hAnsiTheme="minorHAnsi" w:cstheme="minorHAnsi"/>
          <w:bCs/>
          <w:lang w:eastAsia="en-US"/>
        </w:rPr>
        <w:t>m uprawnieniem Zamawiającego, z </w:t>
      </w:r>
      <w:r w:rsidRPr="009978B1">
        <w:rPr>
          <w:rFonts w:asciiTheme="minorHAnsi" w:eastAsia="Calibri" w:hAnsiTheme="minorHAnsi" w:cstheme="minorHAnsi"/>
          <w:bCs/>
          <w:lang w:eastAsia="en-US"/>
        </w:rPr>
        <w:t>którego Wykonawcy nie przysługuje roszczenie o realizację.</w:t>
      </w:r>
    </w:p>
    <w:p w14:paraId="354CB505" w14:textId="535FA4D6" w:rsidR="003460EC" w:rsidRPr="009978B1" w:rsidRDefault="003460EC" w:rsidP="003460EC">
      <w:pPr>
        <w:tabs>
          <w:tab w:val="left" w:pos="2085"/>
        </w:tabs>
        <w:suppressAutoHyphens/>
        <w:spacing w:before="120" w:line="276" w:lineRule="auto"/>
        <w:ind w:left="964" w:right="-113"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 xml:space="preserve">Rozliczenie za przejazd w ramach opcji nastąpi na podstawie: ilości dodatkowych kilometrów poza trasą wskazaną w ust. 6 </w:t>
      </w:r>
      <w:r w:rsidR="002811C0" w:rsidRPr="009978B1">
        <w:rPr>
          <w:rFonts w:asciiTheme="minorHAnsi" w:eastAsia="Calibri" w:hAnsiTheme="minorHAnsi" w:cstheme="minorHAnsi"/>
          <w:bCs/>
          <w:lang w:eastAsia="en-US"/>
        </w:rPr>
        <w:t xml:space="preserve">załącznika nr 10b do SWZ, </w:t>
      </w:r>
      <w:r w:rsidRPr="009978B1">
        <w:rPr>
          <w:rFonts w:asciiTheme="minorHAnsi" w:eastAsia="Calibri" w:hAnsiTheme="minorHAnsi" w:cstheme="minorHAnsi"/>
          <w:bCs/>
          <w:lang w:eastAsia="en-US"/>
        </w:rPr>
        <w:t>w związku z koniecznością dowozu nowo dopisanego dziecka do placówki innej niż ws</w:t>
      </w:r>
      <w:r w:rsidR="002811C0" w:rsidRPr="009978B1">
        <w:rPr>
          <w:rFonts w:asciiTheme="minorHAnsi" w:eastAsia="Calibri" w:hAnsiTheme="minorHAnsi" w:cstheme="minorHAnsi"/>
          <w:bCs/>
          <w:lang w:eastAsia="en-US"/>
        </w:rPr>
        <w:t>kazana w </w:t>
      </w:r>
      <w:r w:rsidRPr="009978B1">
        <w:rPr>
          <w:rFonts w:asciiTheme="minorHAnsi" w:eastAsia="Calibri" w:hAnsiTheme="minorHAnsi" w:cstheme="minorHAnsi"/>
          <w:bCs/>
          <w:lang w:eastAsia="en-US"/>
        </w:rPr>
        <w:t>zamówieniu podstawowym; zryczałtowanej ceny jednostkowej netto za 1 km przewozu opcjonalnego, ustalonej przez Zamawiającego na potrzeby rozliczenia wynagrodzenia w ramach opcji oraz ilości dni w których realizowany będzie przejazd w ramach opcji (poprzez przemnożenie ilości kilometrów, ceny za 1 km netto oraz ilości dni).</w:t>
      </w:r>
    </w:p>
    <w:p w14:paraId="5AC9491F" w14:textId="71489627" w:rsidR="003460EC" w:rsidRPr="009978B1" w:rsidRDefault="003460EC" w:rsidP="003460EC">
      <w:pPr>
        <w:tabs>
          <w:tab w:val="left" w:pos="2085"/>
        </w:tabs>
        <w:suppressAutoHyphens/>
        <w:spacing w:before="120" w:after="200" w:line="276" w:lineRule="auto"/>
        <w:ind w:left="964" w:right="-113"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>Zamawiający ustali zryczałtowaną cenę jednostkową netto za 1 km przewozu wykonanego w ramach opcji (poza trasą wskazaną w ust. 6</w:t>
      </w:r>
      <w:r w:rsidR="002811C0" w:rsidRPr="009978B1">
        <w:rPr>
          <w:rFonts w:asciiTheme="minorHAnsi" w:eastAsia="Calibri" w:hAnsiTheme="minorHAnsi" w:cstheme="minorHAnsi"/>
          <w:bCs/>
          <w:lang w:eastAsia="en-US"/>
        </w:rPr>
        <w:t xml:space="preserve"> załącznika nr 10b do SWZ</w:t>
      </w:r>
      <w:r w:rsidRPr="009978B1">
        <w:rPr>
          <w:rFonts w:asciiTheme="minorHAnsi" w:eastAsia="Calibri" w:hAnsiTheme="minorHAnsi" w:cstheme="minorHAnsi"/>
          <w:bCs/>
          <w:lang w:eastAsia="en-US"/>
        </w:rPr>
        <w:t>) na podstawie poniższego wzoru:</w:t>
      </w:r>
    </w:p>
    <w:p w14:paraId="77070EF6" w14:textId="77777777" w:rsidR="003460EC" w:rsidRPr="009978B1" w:rsidRDefault="003460EC" w:rsidP="003460EC">
      <w:p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hAnsiTheme="minorHAnsi" w:cstheme="minorHAnsi"/>
          <w:b/>
          <w:bCs/>
          <w:lang w:eastAsia="en-US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theme="minorHAnsi"/>
              <w:lang w:eastAsia="en-US"/>
            </w:rPr>
            <m:t>SJ=</m:t>
          </m:r>
          <m:f>
            <m:fPr>
              <m:ctrlPr>
                <w:rPr>
                  <w:rFonts w:ascii="Cambria Math" w:eastAsia="Calibri" w:hAnsi="Cambria Math" w:cstheme="minorHAnsi"/>
                  <w:b/>
                  <w:bCs/>
                  <w:i/>
                  <w:lang w:eastAsia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theme="minorHAnsi"/>
                  <w:lang w:eastAsia="en-US"/>
                </w:rPr>
                <m:t>WN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theme="minorHAnsi"/>
                  <w:lang w:eastAsia="en-US"/>
                </w:rPr>
                <m:t>86</m:t>
              </m:r>
            </m:den>
          </m:f>
        </m:oMath>
      </m:oMathPara>
    </w:p>
    <w:p w14:paraId="64D5F85D" w14:textId="77777777" w:rsidR="003460EC" w:rsidRPr="009978B1" w:rsidRDefault="003460EC" w:rsidP="003460EC">
      <w:p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Cs/>
          <w:lang w:eastAsia="en-US"/>
        </w:rPr>
        <w:t>Gdzie:</w:t>
      </w:r>
    </w:p>
    <w:p w14:paraId="7FA5F181" w14:textId="77777777" w:rsidR="003460EC" w:rsidRPr="009978B1" w:rsidRDefault="003460EC" w:rsidP="003460EC">
      <w:p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/>
          <w:bCs/>
          <w:lang w:eastAsia="en-US"/>
        </w:rPr>
        <w:t>SJ</w:t>
      </w:r>
      <w:r w:rsidRPr="009978B1">
        <w:rPr>
          <w:rFonts w:asciiTheme="minorHAnsi" w:eastAsia="Calibri" w:hAnsiTheme="minorHAnsi" w:cstheme="minorHAnsi"/>
          <w:bCs/>
          <w:lang w:eastAsia="en-US"/>
        </w:rPr>
        <w:t xml:space="preserve"> – zryczałtowana cena jednostkowa netto za 1 km;</w:t>
      </w:r>
    </w:p>
    <w:p w14:paraId="1C2EED62" w14:textId="77777777" w:rsidR="003460EC" w:rsidRPr="009978B1" w:rsidRDefault="003460EC" w:rsidP="003460EC">
      <w:pPr>
        <w:tabs>
          <w:tab w:val="left" w:pos="2085"/>
        </w:tabs>
        <w:suppressAutoHyphens/>
        <w:spacing w:after="200" w:line="276" w:lineRule="auto"/>
        <w:ind w:left="964" w:right="-113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/>
          <w:bCs/>
          <w:lang w:eastAsia="en-US"/>
        </w:rPr>
        <w:t>WN</w:t>
      </w:r>
      <w:r w:rsidRPr="009978B1">
        <w:rPr>
          <w:rFonts w:asciiTheme="minorHAnsi" w:eastAsia="Calibri" w:hAnsiTheme="minorHAnsi" w:cstheme="minorHAnsi"/>
          <w:bCs/>
          <w:lang w:eastAsia="en-US"/>
        </w:rPr>
        <w:t xml:space="preserve"> – wartość netto dla części 2 zamówienia;</w:t>
      </w:r>
    </w:p>
    <w:p w14:paraId="4F558478" w14:textId="1933E64B" w:rsidR="003460EC" w:rsidRPr="009978B1" w:rsidRDefault="003460EC" w:rsidP="003460EC">
      <w:pPr>
        <w:tabs>
          <w:tab w:val="left" w:pos="2085"/>
        </w:tabs>
        <w:suppressAutoHyphens/>
        <w:spacing w:line="276" w:lineRule="auto"/>
        <w:ind w:left="964" w:right="-113"/>
        <w:rPr>
          <w:rFonts w:asciiTheme="minorHAnsi" w:eastAsia="Calibri" w:hAnsiTheme="minorHAnsi" w:cstheme="minorHAnsi"/>
          <w:bCs/>
          <w:lang w:eastAsia="en-US"/>
        </w:rPr>
      </w:pPr>
      <w:r w:rsidRPr="009978B1">
        <w:rPr>
          <w:rFonts w:asciiTheme="minorHAnsi" w:eastAsia="Calibri" w:hAnsiTheme="minorHAnsi" w:cstheme="minorHAnsi"/>
          <w:b/>
          <w:bCs/>
          <w:lang w:eastAsia="en-US"/>
        </w:rPr>
        <w:t>86</w:t>
      </w:r>
      <w:r w:rsidRPr="009978B1">
        <w:rPr>
          <w:rFonts w:asciiTheme="minorHAnsi" w:eastAsia="Calibri" w:hAnsiTheme="minorHAnsi" w:cstheme="minorHAnsi"/>
          <w:bCs/>
          <w:lang w:eastAsia="en-US"/>
        </w:rPr>
        <w:t xml:space="preserve"> – szacunkowa długość trasy zamówienia podstawowego zgodnie z zapisem znajdującym się w ust. 6</w:t>
      </w:r>
      <w:r w:rsidR="00B83089" w:rsidRPr="009978B1">
        <w:rPr>
          <w:rFonts w:asciiTheme="minorHAnsi" w:eastAsia="Calibri" w:hAnsiTheme="minorHAnsi" w:cstheme="minorHAnsi"/>
          <w:bCs/>
          <w:lang w:eastAsia="en-US"/>
        </w:rPr>
        <w:t xml:space="preserve"> załącznika nr 10b do SWZ</w:t>
      </w:r>
      <w:r w:rsidRPr="009978B1">
        <w:rPr>
          <w:rFonts w:asciiTheme="minorHAnsi" w:eastAsia="Calibri" w:hAnsiTheme="minorHAnsi" w:cstheme="minorHAnsi"/>
          <w:bCs/>
          <w:lang w:eastAsia="en-US"/>
        </w:rPr>
        <w:t>, wyrażona w kilometrach.</w:t>
      </w:r>
    </w:p>
    <w:p w14:paraId="17F1E754" w14:textId="3D93F0D9" w:rsidR="003460EC" w:rsidRPr="009978B1" w:rsidRDefault="003460EC" w:rsidP="00E0779C">
      <w:pPr>
        <w:pStyle w:val="Akapitzlist"/>
        <w:widowControl w:val="0"/>
        <w:numPr>
          <w:ilvl w:val="0"/>
          <w:numId w:val="30"/>
        </w:numPr>
        <w:tabs>
          <w:tab w:val="left" w:pos="851"/>
        </w:tabs>
        <w:suppressAutoHyphens/>
        <w:autoSpaceDE w:val="0"/>
        <w:spacing w:line="276" w:lineRule="auto"/>
        <w:ind w:left="964"/>
        <w:rPr>
          <w:rFonts w:asciiTheme="minorHAnsi" w:eastAsia="Bookman Old Style" w:hAnsiTheme="minorHAnsi" w:cstheme="minorHAnsi"/>
          <w:lang w:eastAsia="en-US" w:bidi="pl-PL"/>
        </w:rPr>
      </w:pPr>
      <w:r w:rsidRPr="009978B1">
        <w:rPr>
          <w:rFonts w:asciiTheme="minorHAnsi" w:eastAsia="Courier New" w:hAnsiTheme="minorHAnsi" w:cstheme="minorHAnsi"/>
          <w:bCs/>
        </w:rPr>
        <w:t xml:space="preserve">Maksymalna wartość zamówienia objętego prawem opcji nie przekroczy 20% wartości netto zamówienia podstawowego </w:t>
      </w:r>
      <w:r w:rsidR="009978B1" w:rsidRPr="009978B1">
        <w:rPr>
          <w:rFonts w:asciiTheme="minorHAnsi" w:eastAsia="Courier New" w:hAnsiTheme="minorHAnsi" w:cstheme="minorHAnsi"/>
          <w:bCs/>
        </w:rPr>
        <w:t xml:space="preserve">określonego w </w:t>
      </w:r>
      <w:r w:rsidR="009978B1" w:rsidRPr="009978B1">
        <w:rPr>
          <w:rFonts w:asciiTheme="minorHAnsi" w:eastAsia="Bookman Old Style" w:hAnsiTheme="minorHAnsi" w:cstheme="minorHAnsi"/>
        </w:rPr>
        <w:t>§ 2 ust. 1</w:t>
      </w:r>
      <w:r w:rsidRPr="009978B1">
        <w:rPr>
          <w:rFonts w:asciiTheme="minorHAnsi" w:eastAsia="Courier New" w:hAnsiTheme="minorHAnsi" w:cstheme="minorHAnsi"/>
          <w:bCs/>
        </w:rPr>
        <w:t>.</w:t>
      </w:r>
      <w:r w:rsidR="00DA2274" w:rsidRPr="009978B1">
        <w:rPr>
          <w:rFonts w:asciiTheme="minorHAnsi" w:eastAsia="Courier New" w:hAnsiTheme="minorHAnsi" w:cstheme="minorHAnsi"/>
          <w:bCs/>
        </w:rPr>
        <w:t xml:space="preserve"> </w:t>
      </w:r>
      <w:r w:rsidR="00DA2274" w:rsidRPr="009978B1">
        <w:rPr>
          <w:rFonts w:asciiTheme="minorHAnsi" w:hAnsiTheme="minorHAnsi" w:cstheme="minorHAnsi"/>
        </w:rPr>
        <w:t>Do wynagrodzenia netto zostanie doliczony podatek od towarów i usług (VAT) zgodnie ze stawką, wskazaną przez Wykonawcę w formularzu ofertowym (załącznik 1 do niniejszej umowy).</w:t>
      </w:r>
    </w:p>
    <w:p w14:paraId="7351DD6C" w14:textId="559AFD28" w:rsidR="009C6C32" w:rsidRPr="0049334C" w:rsidRDefault="009C6C32" w:rsidP="00103B69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</w:rPr>
        <w:t>§ 2.</w:t>
      </w:r>
      <w:r w:rsidR="006F2487" w:rsidRPr="0049334C">
        <w:rPr>
          <w:rFonts w:eastAsia="Bookman Old Style" w:cstheme="minorHAnsi"/>
          <w:szCs w:val="24"/>
        </w:rPr>
        <w:br/>
      </w:r>
      <w:r w:rsidRPr="0049334C">
        <w:rPr>
          <w:rFonts w:eastAsia="Bookman Old Style" w:cstheme="minorHAnsi"/>
          <w:szCs w:val="24"/>
        </w:rPr>
        <w:t>Wynagrodzenie, sposób płatności</w:t>
      </w:r>
    </w:p>
    <w:p w14:paraId="31F4CA9F" w14:textId="3F7A3D93" w:rsidR="000E64F1" w:rsidRPr="000E64F1" w:rsidRDefault="00C5485C" w:rsidP="00DA227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E62034">
        <w:rPr>
          <w:rFonts w:asciiTheme="minorHAnsi" w:hAnsiTheme="minorHAnsi" w:cstheme="minorHAnsi"/>
          <w:lang w:eastAsia="en-US" w:bidi="pl-PL"/>
        </w:rPr>
        <w:t>Z</w:t>
      </w:r>
      <w:r w:rsidR="009C6C32" w:rsidRPr="00E62034">
        <w:rPr>
          <w:rFonts w:asciiTheme="minorHAnsi" w:hAnsiTheme="minorHAnsi" w:cstheme="minorHAnsi"/>
          <w:lang w:eastAsia="en-US" w:bidi="pl-PL"/>
        </w:rPr>
        <w:t>a wykonanie przedmiotu umowy</w:t>
      </w:r>
      <w:r w:rsidR="00DA2274" w:rsidRPr="00E62034">
        <w:t xml:space="preserve"> </w:t>
      </w:r>
      <w:r w:rsidR="00DA2274" w:rsidRPr="00E62034">
        <w:rPr>
          <w:rFonts w:asciiTheme="minorHAnsi" w:hAnsiTheme="minorHAnsi" w:cstheme="minorHAnsi"/>
          <w:lang w:eastAsia="en-US" w:bidi="pl-PL"/>
        </w:rPr>
        <w:t>w ramach zamówienia podstawowego</w:t>
      </w:r>
      <w:r w:rsidR="009C6C32" w:rsidRPr="00E62034">
        <w:rPr>
          <w:rFonts w:asciiTheme="minorHAnsi" w:hAnsiTheme="minorHAnsi" w:cstheme="minorHAnsi"/>
          <w:lang w:eastAsia="en-US" w:bidi="pl-PL"/>
        </w:rPr>
        <w:t xml:space="preserve"> określonego w § 1</w:t>
      </w:r>
      <w:r w:rsidR="00DA2274" w:rsidRPr="00E62034">
        <w:rPr>
          <w:rFonts w:asciiTheme="minorHAnsi" w:hAnsiTheme="minorHAnsi" w:cstheme="minorHAnsi"/>
          <w:lang w:eastAsia="en-US" w:bidi="pl-PL"/>
        </w:rPr>
        <w:t xml:space="preserve"> </w:t>
      </w:r>
      <w:r w:rsidRPr="00E62034">
        <w:rPr>
          <w:rFonts w:asciiTheme="minorHAnsi" w:hAnsiTheme="minorHAnsi" w:cstheme="minorHAnsi"/>
          <w:lang w:eastAsia="en-US" w:bidi="pl-PL"/>
        </w:rPr>
        <w:t xml:space="preserve">(przy założeniu prognozowanej </w:t>
      </w:r>
      <w:r w:rsidRPr="00E62034">
        <w:rPr>
          <w:rFonts w:asciiTheme="minorHAnsi" w:eastAsia="Bookman Old Style" w:hAnsiTheme="minorHAnsi" w:cstheme="minorHAnsi"/>
        </w:rPr>
        <w:t>ilości dni objętych usługą</w:t>
      </w:r>
      <w:r w:rsidRPr="00E62034">
        <w:rPr>
          <w:rFonts w:asciiTheme="minorHAnsi" w:hAnsiTheme="minorHAnsi" w:cstheme="minorHAnsi"/>
          <w:lang w:eastAsia="en-US" w:bidi="pl-PL"/>
        </w:rPr>
        <w:t xml:space="preserve"> w ilości 376 dni)</w:t>
      </w:r>
      <w:r w:rsidR="009C6C32" w:rsidRPr="00E62034">
        <w:rPr>
          <w:rFonts w:asciiTheme="minorHAnsi" w:hAnsiTheme="minorHAnsi" w:cstheme="minorHAnsi"/>
          <w:lang w:eastAsia="en-US" w:bidi="pl-PL"/>
        </w:rPr>
        <w:t>,</w:t>
      </w:r>
      <w:r w:rsidR="009C6C32" w:rsidRPr="0049334C">
        <w:rPr>
          <w:rFonts w:asciiTheme="minorHAnsi" w:hAnsiTheme="minorHAnsi" w:cstheme="minorHAnsi"/>
          <w:lang w:eastAsia="en-US" w:bidi="pl-PL"/>
        </w:rPr>
        <w:t xml:space="preserve"> zamawiający zapłaci wykonawcy wynagrodzenie </w:t>
      </w:r>
      <w:r w:rsidR="008C2678" w:rsidRPr="0049334C">
        <w:rPr>
          <w:rFonts w:asciiTheme="minorHAnsi" w:hAnsiTheme="minorHAnsi" w:cstheme="minorHAnsi"/>
          <w:lang w:eastAsia="en-US" w:bidi="pl-PL"/>
        </w:rPr>
        <w:t xml:space="preserve">całkowite </w:t>
      </w:r>
      <w:r w:rsidR="009C6C32" w:rsidRPr="0049334C">
        <w:rPr>
          <w:rFonts w:asciiTheme="minorHAnsi" w:hAnsiTheme="minorHAnsi" w:cstheme="minorHAnsi"/>
          <w:lang w:eastAsia="en-US" w:bidi="pl-PL"/>
        </w:rPr>
        <w:t>w</w:t>
      </w:r>
      <w:r w:rsidR="008C2678" w:rsidRPr="0049334C">
        <w:rPr>
          <w:rFonts w:asciiTheme="minorHAnsi" w:hAnsiTheme="minorHAnsi" w:cstheme="minorHAnsi"/>
          <w:lang w:eastAsia="en-US" w:bidi="pl-PL"/>
        </w:rPr>
        <w:t xml:space="preserve"> </w:t>
      </w:r>
      <w:r w:rsidR="009C6C32" w:rsidRPr="0049334C">
        <w:rPr>
          <w:rFonts w:asciiTheme="minorHAnsi" w:hAnsiTheme="minorHAnsi" w:cstheme="minorHAnsi"/>
          <w:lang w:eastAsia="en-US" w:bidi="pl-PL"/>
        </w:rPr>
        <w:t>wysokości</w:t>
      </w:r>
      <w:r w:rsidR="000E64F1">
        <w:rPr>
          <w:rFonts w:asciiTheme="minorHAnsi" w:hAnsiTheme="minorHAnsi" w:cstheme="minorHAnsi"/>
          <w:lang w:eastAsia="en-US" w:bidi="pl-PL"/>
        </w:rPr>
        <w:t>:</w:t>
      </w:r>
    </w:p>
    <w:p w14:paraId="26A86661" w14:textId="049422A0" w:rsidR="009C6C32" w:rsidRPr="0049334C" w:rsidRDefault="000E64F1" w:rsidP="00DA2274">
      <w:pPr>
        <w:suppressAutoHyphens/>
        <w:autoSpaceDE w:val="0"/>
        <w:spacing w:line="276" w:lineRule="auto"/>
        <w:ind w:left="397"/>
        <w:rPr>
          <w:rFonts w:asciiTheme="minorHAnsi" w:hAnsiTheme="minorHAnsi" w:cstheme="minorHAnsi"/>
          <w:b/>
          <w:lang w:eastAsia="en-US" w:bidi="pl-PL"/>
        </w:rPr>
      </w:pPr>
      <w:r>
        <w:rPr>
          <w:rFonts w:asciiTheme="minorHAnsi" w:hAnsiTheme="minorHAnsi" w:cstheme="minorHAnsi"/>
        </w:rPr>
        <w:t>netto</w:t>
      </w:r>
      <w:r w:rsidRPr="0036476C">
        <w:rPr>
          <w:rFonts w:asciiTheme="minorHAnsi" w:hAnsiTheme="minorHAnsi" w:cstheme="minorHAnsi"/>
        </w:rPr>
        <w:t>:</w:t>
      </w:r>
      <w:r w:rsidR="00CD1F50">
        <w:rPr>
          <w:rFonts w:asciiTheme="minorHAnsi" w:hAnsiTheme="minorHAnsi" w:cstheme="minorHAnsi"/>
        </w:rPr>
        <w:t xml:space="preserve"> ..............................</w:t>
      </w:r>
      <w:r w:rsidRPr="0036476C">
        <w:rPr>
          <w:rFonts w:asciiTheme="minorHAnsi" w:hAnsiTheme="minorHAnsi" w:cstheme="minorHAnsi"/>
        </w:rPr>
        <w:t>... zł (słownie złotych ...........................................</w:t>
      </w:r>
      <w:r>
        <w:rPr>
          <w:rFonts w:asciiTheme="minorHAnsi" w:hAnsiTheme="minorHAnsi" w:cstheme="minorHAnsi"/>
        </w:rPr>
        <w:t xml:space="preserve">...........), </w:t>
      </w:r>
      <w:r w:rsidRPr="0036476C">
        <w:rPr>
          <w:rFonts w:asciiTheme="minorHAnsi" w:hAnsiTheme="minorHAnsi" w:cstheme="minorHAnsi"/>
        </w:rPr>
        <w:t>podatek od towarów i usług (VAT) .............. zł (słownie złotych ..............</w:t>
      </w:r>
      <w:r w:rsidR="00CD1F50">
        <w:rPr>
          <w:rFonts w:asciiTheme="minorHAnsi" w:hAnsiTheme="minorHAnsi" w:cstheme="minorHAnsi"/>
        </w:rPr>
        <w:t>.......</w:t>
      </w:r>
      <w:r>
        <w:rPr>
          <w:rFonts w:asciiTheme="minorHAnsi" w:hAnsiTheme="minorHAnsi" w:cstheme="minorHAnsi"/>
        </w:rPr>
        <w:t>.......),</w:t>
      </w:r>
      <w:r>
        <w:rPr>
          <w:rFonts w:asciiTheme="minorHAnsi" w:hAnsiTheme="minorHAnsi" w:cstheme="minorHAnsi"/>
        </w:rPr>
        <w:br/>
      </w:r>
      <w:r w:rsidR="00CD1F50">
        <w:rPr>
          <w:rFonts w:asciiTheme="minorHAnsi" w:hAnsiTheme="minorHAnsi" w:cstheme="minorHAnsi"/>
          <w:b/>
        </w:rPr>
        <w:t>brutto: ..................</w:t>
      </w:r>
      <w:r w:rsidRPr="00692623">
        <w:rPr>
          <w:rFonts w:asciiTheme="minorHAnsi" w:hAnsiTheme="minorHAnsi" w:cstheme="minorHAnsi"/>
          <w:b/>
        </w:rPr>
        <w:t>........... zł</w:t>
      </w:r>
      <w:r w:rsidRPr="0036476C">
        <w:rPr>
          <w:rFonts w:asciiTheme="minorHAnsi" w:hAnsiTheme="minorHAnsi" w:cstheme="minorHAnsi"/>
        </w:rPr>
        <w:t xml:space="preserve"> (słownie zł</w:t>
      </w:r>
      <w:r>
        <w:rPr>
          <w:rFonts w:asciiTheme="minorHAnsi" w:hAnsiTheme="minorHAnsi" w:cstheme="minorHAnsi"/>
        </w:rPr>
        <w:t>otych ..................</w:t>
      </w:r>
      <w:r w:rsidRPr="0036476C">
        <w:rPr>
          <w:rFonts w:asciiTheme="minorHAnsi" w:hAnsiTheme="minorHAnsi" w:cstheme="minorHAnsi"/>
        </w:rPr>
        <w:t>..............................</w:t>
      </w:r>
      <w:r>
        <w:rPr>
          <w:rFonts w:asciiTheme="minorHAnsi" w:hAnsiTheme="minorHAnsi" w:cstheme="minorHAnsi"/>
        </w:rPr>
        <w:t>.......)</w:t>
      </w:r>
      <w:r w:rsidRPr="001E4281">
        <w:rPr>
          <w:rFonts w:asciiTheme="minorHAnsi" w:hAnsiTheme="minorHAnsi" w:cstheme="minorHAnsi"/>
          <w:b/>
          <w:lang w:eastAsia="en-US" w:bidi="pl-PL"/>
        </w:rPr>
        <w:br/>
      </w:r>
      <w:r w:rsidRPr="001E4281">
        <w:rPr>
          <w:rFonts w:asciiTheme="minorHAnsi" w:hAnsiTheme="minorHAnsi" w:cstheme="minorHAnsi"/>
          <w:lang w:eastAsia="en-US" w:bidi="pl-PL"/>
        </w:rPr>
        <w:t>przy czym składnikami wynagrodzenia są w szczególności:</w:t>
      </w:r>
    </w:p>
    <w:p w14:paraId="49D5B7F5" w14:textId="706BD465" w:rsidR="008C2678" w:rsidRPr="0049334C" w:rsidRDefault="00132519" w:rsidP="00B77789">
      <w:pPr>
        <w:pStyle w:val="Normalny1"/>
        <w:numPr>
          <w:ilvl w:val="0"/>
          <w:numId w:val="11"/>
        </w:numPr>
        <w:autoSpaceDE w:val="0"/>
        <w:spacing w:line="276" w:lineRule="auto"/>
        <w:ind w:left="1775" w:hanging="357"/>
        <w:rPr>
          <w:rFonts w:asciiTheme="minorHAnsi" w:eastAsia="Bookman Old Style" w:hAnsiTheme="minorHAnsi" w:cstheme="minorHAnsi"/>
        </w:rPr>
      </w:pPr>
      <w:r w:rsidRPr="00B64D1F">
        <w:rPr>
          <w:rFonts w:asciiTheme="minorHAnsi" w:hAnsiTheme="minorHAnsi" w:cstheme="minorHAnsi"/>
          <w:lang w:eastAsia="en-US" w:bidi="pl-PL"/>
        </w:rPr>
        <w:t xml:space="preserve">zryczałtowana cena </w:t>
      </w:r>
      <w:r w:rsidR="000E64F1" w:rsidRPr="00B64D1F">
        <w:rPr>
          <w:rFonts w:ascii="Calibri" w:hAnsi="Calibri" w:cs="Calibri"/>
        </w:rPr>
        <w:t>netto jednego dnia przewozu</w:t>
      </w:r>
      <w:r w:rsidRPr="00B64D1F">
        <w:rPr>
          <w:rFonts w:asciiTheme="minorHAnsi" w:hAnsiTheme="minorHAnsi" w:cstheme="minorHAnsi"/>
          <w:lang w:eastAsia="en-US" w:bidi="pl-PL"/>
        </w:rPr>
        <w:t xml:space="preserve"> wraz z opieką</w:t>
      </w:r>
      <w:r w:rsidR="008C2678" w:rsidRPr="00B64D1F">
        <w:rPr>
          <w:rFonts w:asciiTheme="minorHAnsi" w:eastAsia="Bookman Old Style" w:hAnsiTheme="minorHAnsi" w:cstheme="minorHAnsi"/>
        </w:rPr>
        <w:t xml:space="preserve">: …………………………. </w:t>
      </w:r>
      <w:r w:rsidR="008F630A" w:rsidRPr="00B64D1F">
        <w:rPr>
          <w:rFonts w:asciiTheme="minorHAnsi" w:eastAsia="Bookman Old Style" w:hAnsiTheme="minorHAnsi" w:cstheme="minorHAnsi"/>
        </w:rPr>
        <w:t>z</w:t>
      </w:r>
      <w:r w:rsidR="008C2678" w:rsidRPr="00B64D1F">
        <w:rPr>
          <w:rFonts w:asciiTheme="minorHAnsi" w:eastAsia="Bookman Old Style" w:hAnsiTheme="minorHAnsi" w:cstheme="minorHAnsi"/>
        </w:rPr>
        <w:t>ł (słownie</w:t>
      </w:r>
      <w:r w:rsidR="008C2678" w:rsidRPr="0049334C">
        <w:rPr>
          <w:rFonts w:asciiTheme="minorHAnsi" w:eastAsia="Bookman Old Style" w:hAnsiTheme="minorHAnsi" w:cstheme="minorHAnsi"/>
        </w:rPr>
        <w:t>: …………………………..…..),</w:t>
      </w:r>
    </w:p>
    <w:p w14:paraId="725646A2" w14:textId="1F4A7D48" w:rsidR="00D03F50" w:rsidRPr="000E64F1" w:rsidRDefault="00132519" w:rsidP="00B77789">
      <w:pPr>
        <w:pStyle w:val="Normalny1"/>
        <w:numPr>
          <w:ilvl w:val="0"/>
          <w:numId w:val="11"/>
        </w:numPr>
        <w:autoSpaceDE w:val="0"/>
        <w:spacing w:line="276" w:lineRule="auto"/>
        <w:ind w:left="1775" w:hanging="357"/>
        <w:rPr>
          <w:rFonts w:asciiTheme="minorHAnsi" w:eastAsia="Bookman Old Style" w:hAnsiTheme="minorHAnsi" w:cstheme="minorHAnsi"/>
        </w:rPr>
      </w:pPr>
      <w:r w:rsidRPr="000E64F1">
        <w:rPr>
          <w:rFonts w:asciiTheme="minorHAnsi" w:eastAsia="Bookman Old Style" w:hAnsiTheme="minorHAnsi" w:cstheme="minorHAnsi"/>
        </w:rPr>
        <w:t>prognozowana ilość dni objętych usługą</w:t>
      </w:r>
      <w:r w:rsidR="008C2678" w:rsidRPr="000E64F1">
        <w:rPr>
          <w:rFonts w:asciiTheme="minorHAnsi" w:eastAsia="Bookman Old Style" w:hAnsiTheme="minorHAnsi" w:cstheme="minorHAnsi"/>
        </w:rPr>
        <w:t xml:space="preserve">: </w:t>
      </w:r>
      <w:r w:rsidR="000E64F1" w:rsidRPr="000E64F1">
        <w:rPr>
          <w:rFonts w:asciiTheme="minorHAnsi" w:eastAsia="Bookman Old Style" w:hAnsiTheme="minorHAnsi" w:cstheme="minorHAnsi"/>
          <w:b/>
        </w:rPr>
        <w:t>376</w:t>
      </w:r>
      <w:r w:rsidRPr="000E64F1">
        <w:rPr>
          <w:rFonts w:asciiTheme="minorHAnsi" w:eastAsia="Bookman Old Style" w:hAnsiTheme="minorHAnsi" w:cstheme="minorHAnsi"/>
          <w:b/>
        </w:rPr>
        <w:t xml:space="preserve"> dni</w:t>
      </w:r>
      <w:r w:rsidR="000E64F1" w:rsidRPr="000E64F1">
        <w:rPr>
          <w:rFonts w:asciiTheme="minorHAnsi" w:eastAsia="Bookman Old Style" w:hAnsiTheme="minorHAnsi" w:cstheme="minorHAnsi"/>
        </w:rPr>
        <w:t>,</w:t>
      </w:r>
    </w:p>
    <w:p w14:paraId="331ED76B" w14:textId="412FBFE7" w:rsidR="00233DD6" w:rsidRPr="00DA2274" w:rsidRDefault="000E64F1" w:rsidP="00DA2274">
      <w:pPr>
        <w:pStyle w:val="Normalny1"/>
        <w:numPr>
          <w:ilvl w:val="0"/>
          <w:numId w:val="11"/>
        </w:numPr>
        <w:autoSpaceDE w:val="0"/>
        <w:spacing w:line="276" w:lineRule="auto"/>
        <w:ind w:left="1775" w:hanging="357"/>
        <w:rPr>
          <w:rFonts w:asciiTheme="minorHAnsi" w:eastAsia="Bookman Old Style" w:hAnsiTheme="minorHAnsi" w:cstheme="minorHAnsi"/>
        </w:rPr>
      </w:pPr>
      <w:r>
        <w:rPr>
          <w:rFonts w:asciiTheme="minorHAnsi" w:eastAsia="Bookman Old Style" w:hAnsiTheme="minorHAnsi" w:cstheme="minorHAnsi"/>
        </w:rPr>
        <w:t>stawka podatku VAT ……… %.</w:t>
      </w:r>
    </w:p>
    <w:p w14:paraId="256C71AE" w14:textId="6B27446F" w:rsidR="009C6C32" w:rsidRPr="0049334C" w:rsidRDefault="00132519" w:rsidP="002D4EB4">
      <w:pPr>
        <w:numPr>
          <w:ilvl w:val="0"/>
          <w:numId w:val="10"/>
        </w:numPr>
        <w:tabs>
          <w:tab w:val="left" w:pos="-142"/>
        </w:tabs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B64D1F">
        <w:rPr>
          <w:rFonts w:asciiTheme="minorHAnsi" w:eastAsia="Bookman Old Style" w:hAnsiTheme="minorHAnsi" w:cstheme="minorHAnsi"/>
          <w:lang w:eastAsia="en-US" w:bidi="pl-PL"/>
        </w:rPr>
        <w:t xml:space="preserve">Wynagrodzenie wskazane w ust. 1 jest wynagrodzeniem ryczałtowo-kosztorysowym, gdyż ostateczna wartość umowy będzie wynikała z faktycznej liczby dni świadczonej </w:t>
      </w:r>
      <w:r w:rsidRPr="00B64D1F">
        <w:rPr>
          <w:rFonts w:asciiTheme="minorHAnsi" w:eastAsia="Bookman Old Style" w:hAnsiTheme="minorHAnsi" w:cstheme="minorHAnsi"/>
          <w:lang w:eastAsia="en-US" w:bidi="pl-PL"/>
        </w:rPr>
        <w:lastRenderedPageBreak/>
        <w:t>usługi, która wynika z kalendarza szkolnego na rok 202</w:t>
      </w:r>
      <w:r w:rsidR="00174DBC" w:rsidRPr="00B64D1F">
        <w:rPr>
          <w:rFonts w:asciiTheme="minorHAnsi" w:eastAsia="Bookman Old Style" w:hAnsiTheme="minorHAnsi" w:cstheme="minorHAnsi"/>
          <w:lang w:eastAsia="en-US" w:bidi="pl-PL"/>
        </w:rPr>
        <w:t>6</w:t>
      </w:r>
      <w:r w:rsidRPr="00B64D1F">
        <w:rPr>
          <w:rFonts w:asciiTheme="minorHAnsi" w:eastAsia="Bookman Old Style" w:hAnsiTheme="minorHAnsi" w:cstheme="minorHAnsi"/>
          <w:lang w:eastAsia="en-US" w:bidi="pl-PL"/>
        </w:rPr>
        <w:t>/202</w:t>
      </w:r>
      <w:r w:rsidR="00174DBC" w:rsidRPr="00B64D1F">
        <w:rPr>
          <w:rFonts w:asciiTheme="minorHAnsi" w:eastAsia="Bookman Old Style" w:hAnsiTheme="minorHAnsi" w:cstheme="minorHAnsi"/>
          <w:lang w:eastAsia="en-US" w:bidi="pl-PL"/>
        </w:rPr>
        <w:t>7</w:t>
      </w:r>
      <w:r w:rsidR="00B64D1F" w:rsidRPr="00B64D1F">
        <w:rPr>
          <w:rFonts w:asciiTheme="minorHAnsi" w:eastAsia="Bookman Old Style" w:hAnsiTheme="minorHAnsi" w:cstheme="minorHAnsi"/>
          <w:lang w:eastAsia="en-US" w:bidi="pl-PL"/>
        </w:rPr>
        <w:t xml:space="preserve"> oraz 2027/2028</w:t>
      </w:r>
      <w:r w:rsidRPr="00B64D1F">
        <w:rPr>
          <w:rFonts w:asciiTheme="minorHAnsi" w:eastAsia="Bookman Old Style" w:hAnsiTheme="minorHAnsi" w:cstheme="minorHAnsi"/>
          <w:lang w:eastAsia="en-US" w:bidi="pl-PL"/>
        </w:rPr>
        <w:t>. Zryczałtowana cena za jeden dzień przewozów obejm</w:t>
      </w:r>
      <w:r w:rsidR="002400D5">
        <w:rPr>
          <w:rFonts w:asciiTheme="minorHAnsi" w:eastAsia="Bookman Old Style" w:hAnsiTheme="minorHAnsi" w:cstheme="minorHAnsi"/>
          <w:lang w:eastAsia="en-US" w:bidi="pl-PL"/>
        </w:rPr>
        <w:t>uje wszystkie koszty związane z </w:t>
      </w:r>
      <w:r w:rsidRPr="00B64D1F">
        <w:rPr>
          <w:rFonts w:asciiTheme="minorHAnsi" w:eastAsia="Bookman Old Style" w:hAnsiTheme="minorHAnsi" w:cstheme="minorHAnsi"/>
          <w:lang w:eastAsia="en-US" w:bidi="pl-PL"/>
        </w:rPr>
        <w:t>realizacją usługi objętej przedmiotem zamówienia, w szczególności koszt przewozu wraz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 z opieką, koszt OC i NNW oraz uwzględnia ryzyka wykonawcy z tytułu prawidłowego oszacowania i innych czynników mających lub mogących mieć wpływ na koszty.</w:t>
      </w:r>
    </w:p>
    <w:p w14:paraId="4C51DCE7" w14:textId="179C18E7" w:rsidR="009C6C32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t xml:space="preserve">W związku z przyjętym wynagrodzeniem wykonawcy nie będzie przysługiwać roszczenie o podwyższenie wynagrodzenia za jeden dzień przewozów, chyba że zaistnieją okoliczności, o których mowa w </w:t>
      </w:r>
      <w:r w:rsidR="002400D5" w:rsidRPr="001E4281">
        <w:rPr>
          <w:rFonts w:asciiTheme="minorHAnsi" w:eastAsia="Bookman Old Style" w:hAnsiTheme="minorHAnsi" w:cstheme="minorHAnsi"/>
          <w:bCs/>
          <w:lang w:eastAsia="en-US" w:bidi="pl-PL"/>
        </w:rPr>
        <w:t xml:space="preserve">§ </w:t>
      </w:r>
      <w:r w:rsidR="002400D5">
        <w:rPr>
          <w:rFonts w:asciiTheme="minorHAnsi" w:eastAsia="Bookman Old Style" w:hAnsiTheme="minorHAnsi" w:cstheme="minorHAnsi"/>
          <w:bCs/>
          <w:lang w:eastAsia="en-US" w:bidi="pl-PL"/>
        </w:rPr>
        <w:t>8</w:t>
      </w:r>
      <w:r w:rsidR="002400D5" w:rsidRPr="001E4281">
        <w:rPr>
          <w:rFonts w:asciiTheme="minorHAnsi" w:eastAsia="Bookman Old Style" w:hAnsiTheme="minorHAnsi" w:cstheme="minorHAnsi"/>
          <w:bCs/>
          <w:lang w:eastAsia="en-US" w:bidi="pl-PL"/>
        </w:rPr>
        <w:t xml:space="preserve"> </w:t>
      </w:r>
      <w:r w:rsidR="002400D5">
        <w:rPr>
          <w:rFonts w:asciiTheme="minorHAnsi" w:eastAsia="Bookman Old Style" w:hAnsiTheme="minorHAnsi" w:cstheme="minorHAnsi"/>
          <w:bCs/>
          <w:lang w:eastAsia="en-US" w:bidi="pl-PL"/>
        </w:rPr>
        <w:t xml:space="preserve">lub </w:t>
      </w:r>
      <w:r w:rsidR="002400D5" w:rsidRPr="001E4281">
        <w:rPr>
          <w:rFonts w:asciiTheme="minorHAnsi" w:eastAsia="Bookman Old Style" w:hAnsiTheme="minorHAnsi" w:cstheme="minorHAnsi"/>
          <w:bCs/>
          <w:lang w:eastAsia="en-US" w:bidi="pl-PL"/>
        </w:rPr>
        <w:t>§</w:t>
      </w:r>
      <w:r w:rsidR="002400D5">
        <w:rPr>
          <w:rFonts w:asciiTheme="minorHAnsi" w:eastAsia="Bookman Old Style" w:hAnsiTheme="minorHAnsi" w:cstheme="minorHAnsi"/>
          <w:bCs/>
          <w:lang w:eastAsia="en-US" w:bidi="pl-PL"/>
        </w:rPr>
        <w:t xml:space="preserve"> 9 </w:t>
      </w:r>
      <w:r w:rsidR="002400D5" w:rsidRPr="001E4281">
        <w:rPr>
          <w:rFonts w:asciiTheme="minorHAnsi" w:eastAsia="Bookman Old Style" w:hAnsiTheme="minorHAnsi" w:cstheme="minorHAnsi"/>
          <w:bCs/>
          <w:lang w:eastAsia="en-US" w:bidi="pl-PL"/>
        </w:rPr>
        <w:t>umowy</w:t>
      </w:r>
      <w:r w:rsidR="002400D5" w:rsidRPr="001E4281">
        <w:rPr>
          <w:rFonts w:asciiTheme="minorHAnsi" w:eastAsia="Bookman Old Style" w:hAnsiTheme="minorHAnsi" w:cstheme="minorHAnsi"/>
          <w:b/>
          <w:bCs/>
          <w:lang w:eastAsia="en-US" w:bidi="pl-PL"/>
        </w:rPr>
        <w:t>.</w:t>
      </w:r>
    </w:p>
    <w:p w14:paraId="3BD7AF36" w14:textId="77777777" w:rsidR="00132519" w:rsidRPr="0049334C" w:rsidRDefault="009B0040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 xml:space="preserve"> </w:t>
      </w:r>
      <w:r w:rsidR="00132519" w:rsidRPr="0049334C">
        <w:rPr>
          <w:rFonts w:asciiTheme="minorHAnsi" w:hAnsiTheme="minorHAnsi" w:cstheme="minorHAnsi"/>
        </w:rPr>
        <w:t>Płatność za wykonanie przedmiotu umowy nastąpi w terminie nie dłuższym niż ………………………. dni od dnia doręczenia zamawiającemu prawidłowo wystawionej faktury wraz z protokołem odbioru potwierdzającym należyte wykonanie usługi.</w:t>
      </w:r>
    </w:p>
    <w:p w14:paraId="5C698641" w14:textId="527C84BE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Przewiduje się płatności częściowe za dany miesiąc świadczenia usługi. Podstawą do wystawienia faktury częściowej i końcowej będzie protokół odbioru częściowego i końcowego podpisany przez strony umowy, potwi</w:t>
      </w:r>
      <w:r w:rsidR="000E4DC4">
        <w:rPr>
          <w:rFonts w:asciiTheme="minorHAnsi" w:hAnsiTheme="minorHAnsi" w:cstheme="minorHAnsi"/>
        </w:rPr>
        <w:t>erdzający prawidłową i zgodną z </w:t>
      </w:r>
      <w:r w:rsidRPr="0049334C">
        <w:rPr>
          <w:rFonts w:asciiTheme="minorHAnsi" w:hAnsiTheme="minorHAnsi" w:cstheme="minorHAnsi"/>
        </w:rPr>
        <w:t>wymaganiami zamawiającego realizację usług objętych przedmiotem umowy.</w:t>
      </w:r>
    </w:p>
    <w:p w14:paraId="57504B12" w14:textId="77777777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Protokół częściowy i końcowy winien być podpisany przez strony umowy nie później niż do 15 (piętnastego) dnia miesiąca następującego po miesiącu świadczenia usługi.</w:t>
      </w:r>
    </w:p>
    <w:p w14:paraId="3E5CDB1D" w14:textId="77777777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W przypadku stwierdzenia wad przedmiotu umowy, nieprawidłowości lub niezgodności z wymaganiami zamawiającego lub opisem przedmiotu zamówienia w protokole odbioru zostanie określony sposób postępowania (np. kara umowna, obniżenie wynagrodzenia).</w:t>
      </w:r>
    </w:p>
    <w:p w14:paraId="0B4EBEC1" w14:textId="77777777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Należności będą regulowane na rachunek nr …………………………..……, który jest rachunkiem prowadzonym do celów działalności gospodarczej z otwartym rachunkiem VAT.</w:t>
      </w:r>
    </w:p>
    <w:p w14:paraId="66F8B612" w14:textId="77777777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Dniem uregulowania płatności jest dzień, w którym zamawiający polecił swojemu bankowi przelać na konto wykonawcy należną kwotę (data przyjęcia do wykonania przez bank polecenia przelewu).</w:t>
      </w:r>
    </w:p>
    <w:p w14:paraId="6E6DC713" w14:textId="506C7B48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 xml:space="preserve">Zamawiający wypłaci wykonawcy wynagrodzenie za usługi zrealizowane przez podwykonawców (o ile zakres przewidziany do realizacji przez podwykonawców, został wskazany w niniejszej umowie), po uzyskaniu oświadczenia podwykonawców, iż wykonawca dokonał płatności na ich rzecz. Oświadczenie musi posiadać formę pisemną i być podpisane przez osoby uprawnione do reprezentacji podwykonawców. Oświadczenie musi być złożone wraz z daną fakturą </w:t>
      </w:r>
      <w:r w:rsidR="002D4EB4">
        <w:rPr>
          <w:rFonts w:asciiTheme="minorHAnsi" w:hAnsiTheme="minorHAnsi" w:cstheme="minorHAnsi"/>
        </w:rPr>
        <w:t>i doręczone do zamawiającego. W </w:t>
      </w:r>
      <w:r w:rsidRPr="0049334C">
        <w:rPr>
          <w:rFonts w:asciiTheme="minorHAnsi" w:hAnsiTheme="minorHAnsi" w:cstheme="minorHAnsi"/>
        </w:rPr>
        <w:t>przypadku niedostarczenia oświadczenia, zamawiający zwróci fakturę i wstrzyma płatność.</w:t>
      </w:r>
    </w:p>
    <w:p w14:paraId="047B0B62" w14:textId="4944C90A" w:rsidR="00132519" w:rsidRPr="0049334C" w:rsidRDefault="00132519" w:rsidP="002D4EB4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 xml:space="preserve">Wykonawca oświadcza, że na moment zawarcia umowy jest zarejestrowanym, czynnym podatnikiem podatku VAT. Wykonawca zobowiązuje się, że w przypadku wykreślenia go z rejestru podatników VAT czynnych zawiadomi o tym fakcie Zamawiającego w terminie 3 dni i z tytułu realizacji przedmiotu umowy będzie wystawiał rachunki na kwotę netto. Wykonawca zobowiązuje się w przypadku ponownego wpisania do rejestru podatników VAT czynnych, zawiadomić o tym fakcie </w:t>
      </w:r>
      <w:r w:rsidRPr="0049334C">
        <w:rPr>
          <w:rFonts w:asciiTheme="minorHAnsi" w:hAnsiTheme="minorHAnsi" w:cstheme="minorHAnsi"/>
        </w:rPr>
        <w:lastRenderedPageBreak/>
        <w:t>Zamawiającego w terminie 3 dni, pod rygo</w:t>
      </w:r>
      <w:r w:rsidR="00DC59F1">
        <w:rPr>
          <w:rFonts w:asciiTheme="minorHAnsi" w:hAnsiTheme="minorHAnsi" w:cstheme="minorHAnsi"/>
        </w:rPr>
        <w:t>rem odpowiedzialności za szkody</w:t>
      </w:r>
      <w:r w:rsidRPr="0049334C">
        <w:rPr>
          <w:rFonts w:asciiTheme="minorHAnsi" w:hAnsiTheme="minorHAnsi" w:cstheme="minorHAnsi"/>
        </w:rPr>
        <w:t xml:space="preserve"> powstałe w wyniku zaniechania tego obowiązku</w:t>
      </w:r>
    </w:p>
    <w:p w14:paraId="7F705C3B" w14:textId="67595DBF" w:rsidR="00132519" w:rsidRPr="0049334C" w:rsidRDefault="00132519" w:rsidP="002D4EB4">
      <w:pPr>
        <w:suppressAutoHyphens/>
        <w:autoSpaceDE w:val="0"/>
        <w:spacing w:before="80" w:after="80" w:line="276" w:lineRule="auto"/>
        <w:ind w:left="397"/>
        <w:rPr>
          <w:rFonts w:asciiTheme="minorHAnsi" w:hAnsiTheme="minorHAnsi" w:cstheme="minorHAnsi"/>
          <w:b/>
        </w:rPr>
      </w:pPr>
      <w:r w:rsidRPr="0049334C">
        <w:rPr>
          <w:rFonts w:asciiTheme="minorHAnsi" w:hAnsiTheme="minorHAnsi" w:cstheme="minorHAnsi"/>
          <w:b/>
        </w:rPr>
        <w:t>lub</w:t>
      </w:r>
    </w:p>
    <w:p w14:paraId="4EF15009" w14:textId="6EE1679C" w:rsidR="009C6C32" w:rsidRDefault="00132519" w:rsidP="002D4EB4">
      <w:pPr>
        <w:suppressAutoHyphens/>
        <w:autoSpaceDE w:val="0"/>
        <w:spacing w:line="276" w:lineRule="auto"/>
        <w:ind w:left="397"/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Wykonawca oświadcza, że na moment zawarcia umowy nie jest zarejestrowanym, czynnym podatnikiem podatku VAT. Wykonawca zobowiązuje się, że w przypadku wpisania go do rejestru podatników VAT czynnych zawiadomi o tym fakcie Zamawiającego w terminie 3 dni, pod rygorem odpowiedzialności za szkody powstałe w wyniku zaniedbania tego obowiązku. Wykonawca zobowiązuje się, że w przypadku wykreślenia go z rejestru podat</w:t>
      </w:r>
      <w:r w:rsidR="002D4EB4">
        <w:rPr>
          <w:rFonts w:asciiTheme="minorHAnsi" w:hAnsiTheme="minorHAnsi" w:cstheme="minorHAnsi"/>
        </w:rPr>
        <w:t>ników VAT czynnych, zawiadomi o </w:t>
      </w:r>
      <w:r w:rsidRPr="0049334C">
        <w:rPr>
          <w:rFonts w:asciiTheme="minorHAnsi" w:hAnsiTheme="minorHAnsi" w:cstheme="minorHAnsi"/>
        </w:rPr>
        <w:t>tym fakcie Zamawiającego w terminie 3 dni i z tytułu świadczonych usług wystawi rachunek na kwotę netto.</w:t>
      </w:r>
    </w:p>
    <w:p w14:paraId="6FB7560C" w14:textId="77777777" w:rsidR="00771CFC" w:rsidRPr="00771CFC" w:rsidRDefault="00771CFC" w:rsidP="00771CFC">
      <w:pPr>
        <w:keepNext/>
        <w:keepLines/>
        <w:suppressAutoHyphens/>
        <w:spacing w:before="120" w:after="80" w:line="276" w:lineRule="auto"/>
        <w:jc w:val="center"/>
        <w:outlineLvl w:val="0"/>
        <w:rPr>
          <w:rFonts w:asciiTheme="minorHAnsi" w:eastAsiaTheme="majorEastAsia" w:hAnsiTheme="minorHAnsi" w:cstheme="minorHAnsi"/>
          <w:b/>
          <w:bCs/>
          <w:kern w:val="2"/>
          <w:lang w:eastAsia="en-US"/>
        </w:rPr>
      </w:pPr>
      <w:r w:rsidRPr="00771CFC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 xml:space="preserve">§ 3. </w:t>
      </w:r>
      <w:r w:rsidRPr="00771CFC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br/>
        <w:t>Faktury i rozliczenia w krajowym systemie e-faktur (</w:t>
      </w:r>
      <w:proofErr w:type="spellStart"/>
      <w:r w:rsidRPr="00771CFC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KSeF</w:t>
      </w:r>
      <w:proofErr w:type="spellEnd"/>
      <w:r w:rsidRPr="00771CFC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)</w:t>
      </w:r>
    </w:p>
    <w:p w14:paraId="676CF4AE" w14:textId="77777777" w:rsidR="00771CFC" w:rsidRPr="00771CFC" w:rsidRDefault="00771CFC" w:rsidP="00771CFC">
      <w:pPr>
        <w:numPr>
          <w:ilvl w:val="0"/>
          <w:numId w:val="32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Wykonawca zobowiązany jest do wystawiania i doręczania Zamawiającemu faktur ustrukturyzowanych przy użyciu Krajowego Systemu e-Faktur (</w:t>
      </w:r>
      <w:proofErr w:type="spellStart"/>
      <w:r w:rsidRPr="00771CFC">
        <w:rPr>
          <w:rFonts w:asciiTheme="minorHAnsi" w:eastAsia="Calibri" w:hAnsiTheme="minorHAnsi" w:cstheme="minorHAnsi"/>
          <w:lang w:eastAsia="en-US"/>
        </w:rPr>
        <w:t>KSeF</w:t>
      </w:r>
      <w:proofErr w:type="spellEnd"/>
      <w:r w:rsidRPr="00771CFC">
        <w:rPr>
          <w:rFonts w:asciiTheme="minorHAnsi" w:eastAsia="Calibri" w:hAnsiTheme="minorHAnsi" w:cstheme="minorHAnsi"/>
          <w:lang w:eastAsia="en-US"/>
        </w:rPr>
        <w:t xml:space="preserve">), w rozumieniu ustawy z dnia 11 marca 2004 r. o podatku od towarów i usług, </w:t>
      </w:r>
      <w:r w:rsidRPr="003460EF">
        <w:rPr>
          <w:rFonts w:asciiTheme="minorHAnsi" w:eastAsia="Calibri" w:hAnsiTheme="minorHAnsi" w:cstheme="minorHAnsi"/>
          <w:b/>
          <w:lang w:eastAsia="en-US"/>
        </w:rPr>
        <w:t>jeżeli zgodnie z obowiązującymi przepisami jest zobowiązany do korzystania z tego systemu</w:t>
      </w:r>
      <w:r w:rsidRPr="00771CFC">
        <w:rPr>
          <w:rFonts w:asciiTheme="minorHAnsi" w:eastAsia="Calibri" w:hAnsiTheme="minorHAnsi" w:cstheme="minorHAnsi"/>
          <w:lang w:eastAsia="en-US"/>
        </w:rPr>
        <w:t>.</w:t>
      </w:r>
    </w:p>
    <w:p w14:paraId="59F3ADD2" w14:textId="77777777" w:rsidR="00771CFC" w:rsidRPr="00771CFC" w:rsidRDefault="00771CFC" w:rsidP="00771CFC">
      <w:pPr>
        <w:numPr>
          <w:ilvl w:val="0"/>
          <w:numId w:val="32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Faktura ustrukturyzowana uznawana jest za doręczoną Zamawiającemu z chwilą przydzielenia przez Krajowy System e-Faktur numeru identyfikującego tę fakturę, zgodnie z art. 106na ust. 3 ustawy o podatku od towarów i usług.</w:t>
      </w:r>
    </w:p>
    <w:p w14:paraId="74603FBB" w14:textId="77777777" w:rsidR="00771CFC" w:rsidRPr="00771CFC" w:rsidRDefault="00771CFC" w:rsidP="00771CFC">
      <w:pPr>
        <w:numPr>
          <w:ilvl w:val="0"/>
          <w:numId w:val="32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 xml:space="preserve">Wszystkie świadczenia realizowane na podstawie niniejszej umowy dotyczą </w:t>
      </w:r>
      <w:r w:rsidRPr="00771CFC">
        <w:rPr>
          <w:rFonts w:asciiTheme="minorHAnsi" w:eastAsia="Calibri" w:hAnsiTheme="minorHAnsi" w:cstheme="minorHAnsi"/>
          <w:b/>
          <w:lang w:eastAsia="en-US"/>
        </w:rPr>
        <w:t>jednostki organizacyjnej jednostki samorządu terytorialnego</w:t>
      </w:r>
      <w:r w:rsidRPr="00771CFC">
        <w:rPr>
          <w:rFonts w:asciiTheme="minorHAnsi" w:eastAsia="Calibri" w:hAnsiTheme="minorHAnsi" w:cstheme="minorHAnsi"/>
          <w:lang w:eastAsia="en-US"/>
        </w:rPr>
        <w:t xml:space="preserve"> objętej centralizacją rozliczeń podatku VAT. W związku z tym Wykonawca zobowiązany jest do:</w:t>
      </w:r>
    </w:p>
    <w:p w14:paraId="2B79DF19" w14:textId="77777777" w:rsidR="00771CFC" w:rsidRPr="00771CFC" w:rsidRDefault="00771CFC" w:rsidP="00771CFC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1) wskazania w strukturze faktury ustrukturyzowanej następujących danych „Podmiotu2” i „Podmiotu3”:</w:t>
      </w:r>
    </w:p>
    <w:p w14:paraId="7D7086CA" w14:textId="77777777" w:rsidR="00771CFC" w:rsidRPr="00771CFC" w:rsidRDefault="00771CFC" w:rsidP="00771CFC">
      <w:pPr>
        <w:numPr>
          <w:ilvl w:val="0"/>
          <w:numId w:val="31"/>
        </w:numPr>
        <w:suppressAutoHyphens/>
        <w:spacing w:after="200" w:line="276" w:lineRule="auto"/>
        <w:ind w:left="1531"/>
        <w:contextualSpacing/>
        <w:rPr>
          <w:rFonts w:asciiTheme="minorHAnsi" w:hAnsiTheme="minorHAnsi" w:cstheme="minorHAnsi"/>
          <w:b/>
          <w:bCs/>
          <w:lang w:eastAsia="en-US"/>
        </w:rPr>
      </w:pPr>
      <w:r w:rsidRPr="00771CFC">
        <w:rPr>
          <w:rFonts w:asciiTheme="minorHAnsi" w:hAnsiTheme="minorHAnsi" w:cstheme="minorHAnsi"/>
          <w:b/>
          <w:bCs/>
          <w:lang w:eastAsia="en-US"/>
        </w:rPr>
        <w:t>„Podmiot2”</w:t>
      </w:r>
      <w:r w:rsidRPr="00771CFC">
        <w:rPr>
          <w:rFonts w:asciiTheme="minorHAnsi" w:hAnsiTheme="minorHAnsi" w:cstheme="minorHAnsi"/>
          <w:lang w:eastAsia="en-US"/>
        </w:rPr>
        <w:t xml:space="preserve"> (Nabywca) - dane Zamawiającego: </w:t>
      </w:r>
    </w:p>
    <w:p w14:paraId="60EFE2E0" w14:textId="77777777" w:rsidR="00771CFC" w:rsidRPr="00771CFC" w:rsidRDefault="00771CFC" w:rsidP="00771CFC">
      <w:pPr>
        <w:suppressAutoHyphens/>
        <w:spacing w:after="200" w:line="276" w:lineRule="auto"/>
        <w:ind w:left="1531"/>
        <w:contextualSpacing/>
        <w:rPr>
          <w:rFonts w:asciiTheme="minorHAnsi" w:hAnsiTheme="minorHAnsi" w:cstheme="minorHAnsi"/>
          <w:b/>
          <w:bCs/>
          <w:lang w:eastAsia="en-US"/>
        </w:rPr>
      </w:pPr>
      <w:r w:rsidRPr="00771CFC">
        <w:rPr>
          <w:rFonts w:asciiTheme="minorHAnsi" w:hAnsiTheme="minorHAnsi" w:cstheme="minorHAnsi"/>
          <w:b/>
          <w:bCs/>
          <w:lang w:eastAsia="en-US"/>
        </w:rPr>
        <w:t xml:space="preserve">Gmina Czarnocin, ul. Główna 142, 97-318 Czarnocin, </w:t>
      </w:r>
      <w:r w:rsidRPr="00771CFC">
        <w:rPr>
          <w:rFonts w:asciiTheme="minorHAnsi" w:hAnsiTheme="minorHAnsi" w:cstheme="minorHAnsi"/>
          <w:b/>
          <w:bCs/>
        </w:rPr>
        <w:t>NIP</w:t>
      </w:r>
      <w:r w:rsidRPr="00771CFC">
        <w:rPr>
          <w:rFonts w:asciiTheme="minorHAnsi" w:hAnsiTheme="minorHAnsi" w:cstheme="minorHAnsi"/>
        </w:rPr>
        <w:t xml:space="preserve"> </w:t>
      </w:r>
      <w:r w:rsidRPr="00771CFC">
        <w:rPr>
          <w:rFonts w:asciiTheme="minorHAnsi" w:hAnsiTheme="minorHAnsi" w:cstheme="minorHAnsi"/>
          <w:b/>
        </w:rPr>
        <w:t>771-17-33-812</w:t>
      </w:r>
    </w:p>
    <w:p w14:paraId="6DDF9000" w14:textId="77777777" w:rsidR="00771CFC" w:rsidRPr="00771CFC" w:rsidRDefault="00771CFC" w:rsidP="00771CFC">
      <w:pPr>
        <w:numPr>
          <w:ilvl w:val="0"/>
          <w:numId w:val="31"/>
        </w:numPr>
        <w:suppressAutoHyphens/>
        <w:spacing w:after="200" w:line="276" w:lineRule="auto"/>
        <w:ind w:left="1531"/>
        <w:contextualSpacing/>
        <w:rPr>
          <w:rFonts w:asciiTheme="minorHAnsi" w:hAnsiTheme="minorHAnsi" w:cstheme="minorHAnsi"/>
          <w:b/>
          <w:bCs/>
          <w:lang w:eastAsia="en-US"/>
        </w:rPr>
      </w:pPr>
      <w:r w:rsidRPr="00771CFC">
        <w:rPr>
          <w:rFonts w:asciiTheme="minorHAnsi" w:hAnsiTheme="minorHAnsi" w:cstheme="minorHAnsi"/>
          <w:b/>
          <w:bCs/>
          <w:lang w:eastAsia="en-US"/>
        </w:rPr>
        <w:t xml:space="preserve">Wartość „1” w polu JST </w:t>
      </w:r>
    </w:p>
    <w:p w14:paraId="34A44E08" w14:textId="77777777" w:rsidR="00771CFC" w:rsidRPr="00771CFC" w:rsidRDefault="00771CFC" w:rsidP="00771CFC">
      <w:pPr>
        <w:numPr>
          <w:ilvl w:val="0"/>
          <w:numId w:val="31"/>
        </w:numPr>
        <w:suppressAutoHyphens/>
        <w:spacing w:after="160" w:line="276" w:lineRule="auto"/>
        <w:ind w:left="1531"/>
        <w:contextualSpacing/>
        <w:rPr>
          <w:rFonts w:asciiTheme="minorHAnsi" w:hAnsiTheme="minorHAnsi" w:cstheme="minorHAnsi"/>
          <w:b/>
          <w:lang w:val="en-US"/>
        </w:rPr>
      </w:pPr>
      <w:r w:rsidRPr="00771CFC">
        <w:rPr>
          <w:rFonts w:asciiTheme="minorHAnsi" w:hAnsiTheme="minorHAnsi" w:cstheme="minorHAnsi"/>
          <w:b/>
          <w:bCs/>
          <w:lang w:eastAsia="en-US"/>
        </w:rPr>
        <w:t>„Podmiot3</w:t>
      </w:r>
      <w:r w:rsidRPr="00771CFC">
        <w:rPr>
          <w:rFonts w:asciiTheme="minorHAnsi" w:hAnsiTheme="minorHAnsi" w:cstheme="minorHAnsi"/>
          <w:lang w:eastAsia="en-US"/>
        </w:rPr>
        <w:t xml:space="preserve">” (Odbiorca), dane jednostki budżetowej Zamawiającego tj.: </w:t>
      </w:r>
      <w:r w:rsidRPr="00771CFC">
        <w:rPr>
          <w:rFonts w:asciiTheme="minorHAnsi" w:hAnsiTheme="minorHAnsi" w:cstheme="minorHAnsi"/>
          <w:lang w:eastAsia="en-US"/>
        </w:rPr>
        <w:br/>
      </w:r>
      <w:r w:rsidRPr="00771CFC">
        <w:rPr>
          <w:rFonts w:asciiTheme="minorHAnsi" w:hAnsiTheme="minorHAnsi" w:cstheme="minorHAnsi"/>
          <w:b/>
          <w:bCs/>
          <w:lang w:eastAsia="en-US"/>
        </w:rPr>
        <w:t xml:space="preserve">Urząd Gminy Czarnocin, ul. Główna 142, 97-318 Czarnocin, </w:t>
      </w:r>
    </w:p>
    <w:p w14:paraId="1E525077" w14:textId="77777777" w:rsidR="00771CFC" w:rsidRPr="00771CFC" w:rsidRDefault="00771CFC" w:rsidP="00771CFC">
      <w:pPr>
        <w:suppressAutoHyphens/>
        <w:spacing w:after="160" w:line="276" w:lineRule="auto"/>
        <w:ind w:left="1531"/>
        <w:contextualSpacing/>
        <w:rPr>
          <w:rFonts w:asciiTheme="minorHAnsi" w:hAnsiTheme="minorHAnsi" w:cstheme="minorHAnsi"/>
          <w:b/>
        </w:rPr>
      </w:pPr>
      <w:r w:rsidRPr="00771CFC">
        <w:rPr>
          <w:rFonts w:asciiTheme="minorHAnsi" w:eastAsia="Calibri" w:hAnsiTheme="minorHAnsi" w:cstheme="minorHAnsi"/>
          <w:b/>
          <w:bCs/>
          <w:lang w:eastAsia="en-US"/>
        </w:rPr>
        <w:t xml:space="preserve">NIP </w:t>
      </w:r>
      <w:r w:rsidRPr="00771CFC">
        <w:rPr>
          <w:rFonts w:asciiTheme="minorHAnsi" w:hAnsiTheme="minorHAnsi" w:cstheme="minorHAnsi"/>
          <w:b/>
          <w:lang w:val="en-US"/>
        </w:rPr>
        <w:t>771-26-63-700</w:t>
      </w:r>
      <w:r w:rsidRPr="00771CFC">
        <w:rPr>
          <w:rFonts w:asciiTheme="minorHAnsi" w:hAnsiTheme="minorHAnsi" w:cstheme="minorHAnsi"/>
          <w:b/>
        </w:rPr>
        <w:t xml:space="preserve"> </w:t>
      </w:r>
    </w:p>
    <w:p w14:paraId="56E5AA9D" w14:textId="77777777" w:rsidR="00771CFC" w:rsidRPr="00771CFC" w:rsidRDefault="00771CFC" w:rsidP="00771CFC">
      <w:pPr>
        <w:numPr>
          <w:ilvl w:val="0"/>
          <w:numId w:val="31"/>
        </w:numPr>
        <w:suppressAutoHyphens/>
        <w:spacing w:after="200" w:line="276" w:lineRule="auto"/>
        <w:ind w:left="1531"/>
        <w:contextualSpacing/>
        <w:rPr>
          <w:rFonts w:asciiTheme="minorHAnsi" w:hAnsiTheme="minorHAnsi" w:cstheme="minorHAnsi"/>
          <w:b/>
        </w:rPr>
      </w:pPr>
      <w:r w:rsidRPr="00771CFC">
        <w:rPr>
          <w:rFonts w:asciiTheme="minorHAnsi" w:hAnsiTheme="minorHAnsi" w:cstheme="minorHAnsi"/>
          <w:b/>
          <w:bCs/>
          <w:lang w:eastAsia="en-US"/>
        </w:rPr>
        <w:t>„Rola”</w:t>
      </w:r>
      <w:r w:rsidRPr="00771CFC">
        <w:rPr>
          <w:rFonts w:asciiTheme="minorHAnsi" w:hAnsiTheme="minorHAnsi" w:cstheme="minorHAnsi"/>
          <w:lang w:eastAsia="en-US"/>
        </w:rPr>
        <w:t xml:space="preserve"> dla „Podmiotu3” – „</w:t>
      </w:r>
      <w:r w:rsidRPr="00771CFC">
        <w:rPr>
          <w:rFonts w:asciiTheme="minorHAnsi" w:hAnsiTheme="minorHAnsi" w:cstheme="minorHAnsi"/>
          <w:b/>
          <w:bCs/>
          <w:lang w:eastAsia="en-US"/>
        </w:rPr>
        <w:t>8”- Jednostka samorządu terytorialnego - odbiorca</w:t>
      </w:r>
    </w:p>
    <w:p w14:paraId="43CF2A84" w14:textId="28899B43" w:rsidR="00771CFC" w:rsidRPr="00771CFC" w:rsidRDefault="00771CFC" w:rsidP="00771CFC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2) umieszczenia w strukturze faktury ustrukt</w:t>
      </w:r>
      <w:r w:rsidR="00385237">
        <w:rPr>
          <w:rFonts w:asciiTheme="minorHAnsi" w:eastAsia="Calibri" w:hAnsiTheme="minorHAnsi" w:cstheme="minorHAnsi"/>
          <w:lang w:eastAsia="en-US"/>
        </w:rPr>
        <w:t>uryzowanej dodatkowych danych w </w:t>
      </w:r>
      <w:r w:rsidRPr="00771CFC">
        <w:rPr>
          <w:rFonts w:asciiTheme="minorHAnsi" w:eastAsia="Calibri" w:hAnsiTheme="minorHAnsi" w:cstheme="minorHAnsi"/>
          <w:lang w:eastAsia="en-US"/>
        </w:rPr>
        <w:t xml:space="preserve">węźle </w:t>
      </w:r>
      <w:r w:rsidRPr="00771CFC">
        <w:rPr>
          <w:rFonts w:asciiTheme="minorHAnsi" w:eastAsia="Calibri" w:hAnsiTheme="minorHAnsi" w:cstheme="minorHAnsi"/>
          <w:b/>
          <w:bCs/>
          <w:lang w:eastAsia="en-US"/>
        </w:rPr>
        <w:t>„Warunki Transakcji</w:t>
      </w:r>
      <w:r w:rsidRPr="00771CFC">
        <w:rPr>
          <w:rFonts w:asciiTheme="minorHAnsi" w:eastAsia="Calibri" w:hAnsiTheme="minorHAnsi" w:cstheme="minorHAnsi"/>
          <w:lang w:eastAsia="en-US"/>
        </w:rPr>
        <w:t xml:space="preserve">”— informacji identyfikującej umowę, której dana faktura będzie </w:t>
      </w:r>
      <w:r w:rsidRPr="00771CFC">
        <w:rPr>
          <w:rFonts w:asciiTheme="minorHAnsi" w:eastAsia="Calibri" w:hAnsiTheme="minorHAnsi" w:cstheme="minorHAnsi"/>
          <w:color w:val="000000"/>
          <w:lang w:eastAsia="en-US"/>
        </w:rPr>
        <w:t>dotyczyć</w:t>
      </w:r>
      <w:r w:rsidRPr="00771CFC">
        <w:rPr>
          <w:rFonts w:asciiTheme="minorHAnsi" w:eastAsia="Calibri" w:hAnsiTheme="minorHAnsi" w:cstheme="minorHAnsi"/>
          <w:b/>
          <w:bCs/>
          <w:lang w:eastAsia="en-US"/>
        </w:rPr>
        <w:t>,</w:t>
      </w:r>
      <w:r w:rsidRPr="00771CFC">
        <w:rPr>
          <w:rFonts w:asciiTheme="minorHAnsi" w:eastAsia="Calibri" w:hAnsiTheme="minorHAnsi" w:cstheme="minorHAnsi"/>
          <w:color w:val="EE0000"/>
          <w:lang w:eastAsia="en-US"/>
        </w:rPr>
        <w:t xml:space="preserve"> </w:t>
      </w:r>
      <w:r w:rsidRPr="00771CFC">
        <w:rPr>
          <w:rFonts w:asciiTheme="minorHAnsi" w:eastAsia="Calibri" w:hAnsiTheme="minorHAnsi" w:cstheme="minorHAnsi"/>
          <w:lang w:eastAsia="en-US"/>
        </w:rPr>
        <w:t>w szczególności nume</w:t>
      </w:r>
      <w:r w:rsidR="00385237">
        <w:rPr>
          <w:rFonts w:asciiTheme="minorHAnsi" w:eastAsia="Calibri" w:hAnsiTheme="minorHAnsi" w:cstheme="minorHAnsi"/>
          <w:lang w:eastAsia="en-US"/>
        </w:rPr>
        <w:t>ru lub symbolu umowy w </w:t>
      </w:r>
      <w:r w:rsidRPr="00771CFC">
        <w:rPr>
          <w:rFonts w:asciiTheme="minorHAnsi" w:eastAsia="Calibri" w:hAnsiTheme="minorHAnsi" w:cstheme="minorHAnsi"/>
          <w:lang w:eastAsia="en-US"/>
        </w:rPr>
        <w:t>formacie:</w:t>
      </w:r>
    </w:p>
    <w:p w14:paraId="7D9EEFDA" w14:textId="77777777" w:rsidR="00771CFC" w:rsidRPr="00771CFC" w:rsidRDefault="00771CFC" w:rsidP="00771CFC">
      <w:pPr>
        <w:suppressAutoHyphens/>
        <w:spacing w:after="160" w:line="276" w:lineRule="auto"/>
        <w:ind w:left="964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„</w:t>
      </w:r>
      <w:r w:rsidRPr="00771CFC">
        <w:rPr>
          <w:rFonts w:asciiTheme="minorHAnsi" w:eastAsia="Calibri" w:hAnsiTheme="minorHAnsi" w:cstheme="minorHAnsi"/>
          <w:b/>
          <w:bCs/>
          <w:lang w:eastAsia="en-US"/>
        </w:rPr>
        <w:t>Umowa nr ……………………………..”;</w:t>
      </w:r>
    </w:p>
    <w:p w14:paraId="55647F98" w14:textId="391DB1C3" w:rsidR="00771CFC" w:rsidRPr="00771CFC" w:rsidRDefault="00771CFC" w:rsidP="00771CFC">
      <w:pPr>
        <w:numPr>
          <w:ilvl w:val="0"/>
          <w:numId w:val="33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 xml:space="preserve">Wykonawca/Dostawca zobowiązany jest </w:t>
      </w:r>
      <w:r w:rsidR="00926A07">
        <w:rPr>
          <w:rFonts w:asciiTheme="minorHAnsi" w:eastAsia="Calibri" w:hAnsiTheme="minorHAnsi" w:cstheme="minorHAnsi"/>
          <w:lang w:eastAsia="en-US"/>
        </w:rPr>
        <w:t xml:space="preserve">do </w:t>
      </w:r>
      <w:r w:rsidRPr="00771CFC">
        <w:rPr>
          <w:rFonts w:asciiTheme="minorHAnsi" w:eastAsia="Calibri" w:hAnsiTheme="minorHAnsi" w:cstheme="minorHAnsi"/>
          <w:lang w:eastAsia="en-US"/>
        </w:rPr>
        <w:t xml:space="preserve">wystawienia faktury w Krajowym Systemie e-Faktur zgodnie z aktualną </w:t>
      </w:r>
      <w:proofErr w:type="spellStart"/>
      <w:r w:rsidRPr="00771CFC">
        <w:rPr>
          <w:rFonts w:asciiTheme="minorHAnsi" w:eastAsia="Calibri" w:hAnsiTheme="minorHAnsi" w:cstheme="minorHAnsi"/>
          <w:lang w:eastAsia="en-US"/>
        </w:rPr>
        <w:t>schemą</w:t>
      </w:r>
      <w:proofErr w:type="spellEnd"/>
      <w:r w:rsidRPr="00771CFC">
        <w:rPr>
          <w:rFonts w:asciiTheme="minorHAnsi" w:eastAsia="Calibri" w:hAnsiTheme="minorHAnsi" w:cstheme="minorHAnsi"/>
          <w:lang w:eastAsia="en-US"/>
        </w:rPr>
        <w:t xml:space="preserve"> logiczną FA_VAT oraz przepisami obowiązującymi w dniu jej wystawienia. </w:t>
      </w:r>
    </w:p>
    <w:p w14:paraId="0B7FDEBC" w14:textId="77777777" w:rsidR="00771CFC" w:rsidRPr="00771CFC" w:rsidRDefault="00771CFC" w:rsidP="00771CFC">
      <w:pPr>
        <w:numPr>
          <w:ilvl w:val="0"/>
          <w:numId w:val="33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lastRenderedPageBreak/>
        <w:t>Wystawienie faktury ustrukturyzowanej niezgodnie wymogami o których mowa w ust. 3 lub ust. 4 powyżej, w tym z pominięciem któregokolwiek z elementów, o których mowa w ust. 3, uprawnia Zamawiającego do:</w:t>
      </w:r>
    </w:p>
    <w:p w14:paraId="43909715" w14:textId="77777777" w:rsidR="00771CFC" w:rsidRPr="00771CFC" w:rsidRDefault="00771CFC" w:rsidP="00771CFC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1) żądania wystawienia faktury korygującej oraz</w:t>
      </w:r>
    </w:p>
    <w:p w14:paraId="1D00D0BB" w14:textId="77777777" w:rsidR="00771CFC" w:rsidRPr="00771CFC" w:rsidRDefault="00771CFC" w:rsidP="00771CFC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2) wstrzymania płatności do czasu otrzymania faktury spełniającej wymagania zawarte w ust. 3 i ust. 4, co nie będzie traktowane jako opóźnienie w zapłacie.</w:t>
      </w:r>
    </w:p>
    <w:p w14:paraId="1C639077" w14:textId="77777777" w:rsidR="007A4770" w:rsidRDefault="00771CFC" w:rsidP="007A4770">
      <w:pPr>
        <w:numPr>
          <w:ilvl w:val="0"/>
          <w:numId w:val="34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771CFC">
        <w:rPr>
          <w:rFonts w:asciiTheme="minorHAnsi" w:eastAsia="Calibri" w:hAnsiTheme="minorHAnsi" w:cstheme="minorHAnsi"/>
          <w:lang w:eastAsia="en-US"/>
        </w:rPr>
        <w:t>Termin płatności należności w przypadku wystawienia faktury ustrukturyzowanej w </w:t>
      </w:r>
      <w:proofErr w:type="spellStart"/>
      <w:r w:rsidRPr="00771CFC">
        <w:rPr>
          <w:rFonts w:asciiTheme="minorHAnsi" w:eastAsia="Calibri" w:hAnsiTheme="minorHAnsi" w:cstheme="minorHAnsi"/>
          <w:lang w:eastAsia="en-US"/>
        </w:rPr>
        <w:t>KSeF</w:t>
      </w:r>
      <w:proofErr w:type="spellEnd"/>
      <w:r w:rsidRPr="00771CFC">
        <w:rPr>
          <w:rFonts w:asciiTheme="minorHAnsi" w:eastAsia="Calibri" w:hAnsiTheme="minorHAnsi" w:cstheme="minorHAnsi"/>
          <w:lang w:eastAsia="en-US"/>
        </w:rPr>
        <w:t xml:space="preserve"> wynosi ……… dni od dnia doręczenia prawidłowo wystawionej faktury tj.: spełniającej wymagania, o których mowa w ust. 2 oraz w ust. 3 i ust. 4 powyżej.</w:t>
      </w:r>
    </w:p>
    <w:p w14:paraId="7482D000" w14:textId="32A9DB68" w:rsidR="007A4770" w:rsidRPr="000A687D" w:rsidRDefault="007A4770" w:rsidP="007A4770">
      <w:pPr>
        <w:numPr>
          <w:ilvl w:val="0"/>
          <w:numId w:val="34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0A687D">
        <w:rPr>
          <w:rFonts w:asciiTheme="minorHAnsi" w:hAnsiTheme="minorHAnsi" w:cstheme="minorHAnsi"/>
          <w:iCs/>
        </w:rPr>
        <w:t>W przypadku gdy Wykonawca nie jest zobowiązany do korzystania z Krajowego Systemu e-Faktur (</w:t>
      </w:r>
      <w:proofErr w:type="spellStart"/>
      <w:r w:rsidRPr="000A687D">
        <w:rPr>
          <w:rFonts w:asciiTheme="minorHAnsi" w:hAnsiTheme="minorHAnsi" w:cstheme="minorHAnsi"/>
          <w:iCs/>
        </w:rPr>
        <w:t>KSeF</w:t>
      </w:r>
      <w:proofErr w:type="spellEnd"/>
      <w:r w:rsidRPr="000A687D">
        <w:rPr>
          <w:rFonts w:asciiTheme="minorHAnsi" w:hAnsiTheme="minorHAnsi" w:cstheme="minorHAnsi"/>
          <w:iCs/>
        </w:rPr>
        <w:t>), fakturę wystawia z następującymi danymi Zamawiającego:</w:t>
      </w:r>
      <w:r w:rsidRPr="000A687D">
        <w:rPr>
          <w:rFonts w:asciiTheme="minorHAnsi" w:hAnsiTheme="minorHAnsi" w:cstheme="minorHAnsi"/>
          <w:iCs/>
        </w:rPr>
        <w:br/>
      </w:r>
      <w:r w:rsidRPr="000A687D">
        <w:rPr>
          <w:rFonts w:asciiTheme="minorHAnsi" w:hAnsiTheme="minorHAnsi" w:cstheme="minorHAnsi"/>
          <w:b/>
          <w:bCs/>
          <w:iCs/>
        </w:rPr>
        <w:t>a) Nabywca</w:t>
      </w:r>
    </w:p>
    <w:p w14:paraId="59728470" w14:textId="77777777" w:rsidR="007A4770" w:rsidRPr="000A687D" w:rsidRDefault="007A4770" w:rsidP="007A4770">
      <w:pPr>
        <w:spacing w:line="288" w:lineRule="auto"/>
        <w:ind w:left="357"/>
        <w:rPr>
          <w:rFonts w:asciiTheme="minorHAnsi" w:hAnsiTheme="minorHAnsi" w:cstheme="minorHAnsi"/>
        </w:rPr>
      </w:pPr>
      <w:r w:rsidRPr="000A687D">
        <w:rPr>
          <w:rFonts w:asciiTheme="minorHAnsi" w:hAnsiTheme="minorHAnsi" w:cstheme="minorHAnsi"/>
          <w:iCs/>
        </w:rPr>
        <w:t>Gmina Czarnocin, ul.</w:t>
      </w:r>
      <w:r w:rsidRPr="000A687D">
        <w:rPr>
          <w:rFonts w:asciiTheme="minorHAnsi" w:hAnsiTheme="minorHAnsi" w:cstheme="minorHAnsi"/>
        </w:rPr>
        <w:t xml:space="preserve"> Główna 142, 97-318 Czarnocin</w:t>
      </w:r>
      <w:r w:rsidRPr="000A687D">
        <w:rPr>
          <w:rFonts w:asciiTheme="minorHAnsi" w:hAnsiTheme="minorHAnsi" w:cstheme="minorHAnsi"/>
        </w:rPr>
        <w:br/>
        <w:t>NIP 771-17-33-812</w:t>
      </w:r>
    </w:p>
    <w:p w14:paraId="194FA105" w14:textId="77777777" w:rsidR="007A4770" w:rsidRPr="000A687D" w:rsidRDefault="007A4770" w:rsidP="007A4770">
      <w:pPr>
        <w:spacing w:line="288" w:lineRule="auto"/>
        <w:ind w:left="357"/>
        <w:rPr>
          <w:rFonts w:asciiTheme="minorHAnsi" w:hAnsiTheme="minorHAnsi" w:cstheme="minorHAnsi"/>
          <w:b/>
          <w:bCs/>
        </w:rPr>
      </w:pPr>
      <w:r w:rsidRPr="000A687D">
        <w:rPr>
          <w:rFonts w:asciiTheme="minorHAnsi" w:hAnsiTheme="minorHAnsi" w:cstheme="minorHAnsi"/>
          <w:b/>
          <w:bCs/>
        </w:rPr>
        <w:t>b) Odbiorca</w:t>
      </w:r>
    </w:p>
    <w:p w14:paraId="455B5911" w14:textId="1EE0F89D" w:rsidR="007A4770" w:rsidRPr="007A4770" w:rsidRDefault="007A4770" w:rsidP="007A4770">
      <w:pPr>
        <w:suppressAutoHyphens/>
        <w:spacing w:after="160" w:line="276" w:lineRule="auto"/>
        <w:ind w:left="360"/>
        <w:contextualSpacing/>
        <w:rPr>
          <w:rFonts w:asciiTheme="minorHAnsi" w:eastAsia="Calibri" w:hAnsiTheme="minorHAnsi" w:cstheme="minorHAnsi"/>
          <w:lang w:eastAsia="en-US"/>
        </w:rPr>
      </w:pPr>
      <w:r w:rsidRPr="000A687D">
        <w:rPr>
          <w:rFonts w:asciiTheme="minorHAnsi" w:hAnsiTheme="minorHAnsi" w:cstheme="minorHAnsi"/>
        </w:rPr>
        <w:t>Urząd Gminy Czarnocin, ul. Główna 142, 97-318 Czarnocin</w:t>
      </w:r>
      <w:r w:rsidRPr="000A687D">
        <w:t xml:space="preserve"> </w:t>
      </w:r>
      <w:r w:rsidRPr="000A687D">
        <w:br/>
      </w:r>
      <w:r w:rsidRPr="000A687D">
        <w:rPr>
          <w:rFonts w:asciiTheme="minorHAnsi" w:hAnsiTheme="minorHAnsi" w:cstheme="minorHAnsi"/>
        </w:rPr>
        <w:t>NIP 771-26-63-700</w:t>
      </w:r>
    </w:p>
    <w:p w14:paraId="13614C70" w14:textId="37F20285" w:rsidR="00771CFC" w:rsidRPr="00385237" w:rsidRDefault="00771CFC" w:rsidP="007A4770">
      <w:pPr>
        <w:numPr>
          <w:ilvl w:val="0"/>
          <w:numId w:val="42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385237">
        <w:rPr>
          <w:rFonts w:asciiTheme="minorHAnsi" w:hAnsiTheme="minorHAnsi" w:cstheme="minorHAnsi"/>
        </w:rPr>
        <w:t>Strony przewidują możliwość zmian postanowień Umowy w zakresie wystawiania faktur, zasad ich przesyłania, związanych z wdrożeniem Krajowego Systemu e-Faktur (</w:t>
      </w:r>
      <w:proofErr w:type="spellStart"/>
      <w:r w:rsidRPr="00385237">
        <w:rPr>
          <w:rFonts w:asciiTheme="minorHAnsi" w:hAnsiTheme="minorHAnsi" w:cstheme="minorHAnsi"/>
        </w:rPr>
        <w:t>KSeF</w:t>
      </w:r>
      <w:proofErr w:type="spellEnd"/>
      <w:r w:rsidRPr="00385237">
        <w:rPr>
          <w:rFonts w:asciiTheme="minorHAnsi" w:hAnsiTheme="minorHAnsi" w:cstheme="minorHAnsi"/>
        </w:rPr>
        <w:t>), co nie wymaga zmian w formie aneksu, a jedynie potwierdzenia pisemnego dokonanych zmian.</w:t>
      </w:r>
    </w:p>
    <w:p w14:paraId="4F3F5A7F" w14:textId="0EDE74A7" w:rsidR="00AE037F" w:rsidRPr="0049334C" w:rsidRDefault="009C6C32" w:rsidP="00A01E37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  <w:lang w:eastAsia="en-US" w:bidi="pl-PL"/>
        </w:rPr>
        <w:t xml:space="preserve">§ </w:t>
      </w:r>
      <w:r w:rsidR="00EF24AD">
        <w:rPr>
          <w:rFonts w:eastAsia="Bookman Old Style" w:cstheme="minorHAnsi"/>
          <w:szCs w:val="24"/>
          <w:lang w:eastAsia="en-US" w:bidi="pl-PL"/>
        </w:rPr>
        <w:t>4</w:t>
      </w:r>
      <w:r w:rsidRPr="0049334C">
        <w:rPr>
          <w:rFonts w:eastAsia="Bookman Old Style" w:cstheme="minorHAnsi"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Obowiązki zamawiającego</w:t>
      </w:r>
    </w:p>
    <w:p w14:paraId="4C7F8C7C" w14:textId="2A3F8626" w:rsidR="00AE037F" w:rsidRPr="0049334C" w:rsidRDefault="00AE037F" w:rsidP="00EF24AD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Zamawiający zobowiązuje się do umożliwienia r</w:t>
      </w:r>
      <w:r w:rsidR="000520F6" w:rsidRPr="0049334C">
        <w:rPr>
          <w:rFonts w:asciiTheme="minorHAnsi" w:eastAsia="Bookman Old Style" w:hAnsiTheme="minorHAnsi" w:cstheme="minorHAnsi"/>
          <w:lang w:eastAsia="en-US" w:bidi="pl-PL"/>
        </w:rPr>
        <w:t>ealizacji przedmiotowej umowy w 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pełnym zakresie, odebrania prawidłowo wykonanych usług oraz zapłaty wynagrodzenia.</w:t>
      </w:r>
    </w:p>
    <w:p w14:paraId="543D3C6D" w14:textId="77777777" w:rsidR="00AE037F" w:rsidRPr="0049334C" w:rsidRDefault="00AE037F" w:rsidP="00EF24AD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Zamawiający udzieli wykonawcy wszelkich informacji mogących pomóc w prawidłowej realizacji przedmiotu niniejszej umowy.</w:t>
      </w:r>
    </w:p>
    <w:p w14:paraId="4C43F119" w14:textId="77777777" w:rsidR="00AE037F" w:rsidRPr="0049334C" w:rsidRDefault="00AE037F" w:rsidP="00EF24AD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W ramach nadzoru nad wykonywaniem usługi zamawiający może w szczególności: </w:t>
      </w:r>
    </w:p>
    <w:p w14:paraId="65851B34" w14:textId="6EE51D69" w:rsidR="00AE037F" w:rsidRPr="0049334C" w:rsidRDefault="00AE037F" w:rsidP="00EF24AD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dokonywać kontroli rzetel</w:t>
      </w:r>
      <w:r w:rsidR="00AC5D0A" w:rsidRPr="0049334C">
        <w:rPr>
          <w:rFonts w:asciiTheme="minorHAnsi" w:eastAsia="Bookman Old Style" w:hAnsiTheme="minorHAnsi" w:cstheme="minorHAnsi"/>
          <w:lang w:eastAsia="en-US" w:bidi="pl-PL"/>
        </w:rPr>
        <w:t>ności i jakości wykonania usług;</w:t>
      </w:r>
    </w:p>
    <w:p w14:paraId="3E7192E6" w14:textId="10D0FAE9" w:rsidR="00AE037F" w:rsidRPr="0049334C" w:rsidRDefault="00AE037F" w:rsidP="00EF24AD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żądać kopii dokumentów potwierdzających sprawność pojazdów samochodowych oraz atestów potwierdzających bezpieczeństwo przewożonych osób oraz dowodów rejestracyjnych pojazdów samochod</w:t>
      </w:r>
      <w:r w:rsidR="00AC5D0A" w:rsidRPr="0049334C">
        <w:rPr>
          <w:rFonts w:asciiTheme="minorHAnsi" w:eastAsia="Bookman Old Style" w:hAnsiTheme="minorHAnsi" w:cstheme="minorHAnsi"/>
          <w:lang w:eastAsia="en-US" w:bidi="pl-PL"/>
        </w:rPr>
        <w:t>owych, polisy OC pojazdu i NNW;</w:t>
      </w:r>
    </w:p>
    <w:p w14:paraId="261D68CF" w14:textId="36C75BAD" w:rsidR="00AE037F" w:rsidRPr="0049334C" w:rsidRDefault="00AE037F" w:rsidP="00EF24AD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żądać przedłożenia kopii dokumentów kierowców, potwierdzających kwalifikacje do wykonywania umowy;</w:t>
      </w:r>
    </w:p>
    <w:p w14:paraId="514A8C37" w14:textId="71A8883C" w:rsidR="00AE037F" w:rsidRPr="0049334C" w:rsidRDefault="00AE037F" w:rsidP="00EF24AD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kontrolować terminowość i </w:t>
      </w:r>
      <w:r w:rsidR="00AC5D0A" w:rsidRPr="0049334C">
        <w:rPr>
          <w:rFonts w:asciiTheme="minorHAnsi" w:eastAsia="Bookman Old Style" w:hAnsiTheme="minorHAnsi" w:cstheme="minorHAnsi"/>
          <w:lang w:eastAsia="en-US" w:bidi="pl-PL"/>
        </w:rPr>
        <w:t>punktualność wykonywanej usługi;</w:t>
      </w:r>
    </w:p>
    <w:p w14:paraId="19948662" w14:textId="24C85FD8" w:rsidR="009C6C32" w:rsidRPr="0049334C" w:rsidRDefault="00AE037F" w:rsidP="00EF24AD">
      <w:pPr>
        <w:pStyle w:val="Akapitzlist"/>
        <w:widowControl w:val="0"/>
        <w:numPr>
          <w:ilvl w:val="1"/>
          <w:numId w:val="13"/>
        </w:numPr>
        <w:tabs>
          <w:tab w:val="left" w:pos="142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żądać dokumentów na potwierdzenie zatrudnienia k</w:t>
      </w:r>
      <w:r w:rsidR="004110EC" w:rsidRPr="0049334C">
        <w:rPr>
          <w:rFonts w:asciiTheme="minorHAnsi" w:eastAsia="Bookman Old Style" w:hAnsiTheme="minorHAnsi" w:cstheme="minorHAnsi"/>
          <w:lang w:eastAsia="en-US" w:bidi="pl-PL"/>
        </w:rPr>
        <w:t>ierowców i opiekunów na umowę o 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pracę.</w:t>
      </w:r>
    </w:p>
    <w:p w14:paraId="5FCC0D7B" w14:textId="05232974" w:rsidR="009C6C32" w:rsidRPr="0049334C" w:rsidRDefault="009C6C32" w:rsidP="007C0084">
      <w:pPr>
        <w:pStyle w:val="Nagwek1"/>
        <w:rPr>
          <w:rFonts w:cstheme="minorHAnsi"/>
          <w:szCs w:val="24"/>
        </w:rPr>
      </w:pPr>
      <w:bookmarkStart w:id="0" w:name="_GoBack"/>
      <w:bookmarkEnd w:id="0"/>
      <w:r w:rsidRPr="0049334C">
        <w:rPr>
          <w:rFonts w:cstheme="minorHAnsi"/>
          <w:szCs w:val="24"/>
        </w:rPr>
        <w:lastRenderedPageBreak/>
        <w:t xml:space="preserve">§ </w:t>
      </w:r>
      <w:r w:rsidR="00EF24AD">
        <w:rPr>
          <w:rFonts w:cstheme="minorHAnsi"/>
          <w:szCs w:val="24"/>
        </w:rPr>
        <w:t>5</w:t>
      </w:r>
      <w:r w:rsidRPr="0049334C">
        <w:rPr>
          <w:rFonts w:cstheme="minorHAnsi"/>
          <w:szCs w:val="24"/>
        </w:rPr>
        <w:t>.</w:t>
      </w:r>
      <w:r w:rsidR="00A01E37" w:rsidRPr="0049334C">
        <w:rPr>
          <w:rFonts w:cstheme="minorHAnsi"/>
          <w:szCs w:val="24"/>
        </w:rPr>
        <w:br/>
      </w:r>
      <w:r w:rsidRPr="0049334C">
        <w:rPr>
          <w:rFonts w:cstheme="minorHAnsi"/>
          <w:szCs w:val="24"/>
        </w:rPr>
        <w:t>Obowiązki wykonawcy</w:t>
      </w:r>
    </w:p>
    <w:p w14:paraId="639EAB1C" w14:textId="2EBAE191" w:rsidR="00733F8C" w:rsidRPr="0049334C" w:rsidRDefault="009C6C32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Wykonawca przyjmuje na siebie pełną odpowiedzialność za właściwe wykonanie usługi zgodnie  z wymaganiami określonymi przez zamawiającego zawartymi w </w:t>
      </w:r>
      <w:r w:rsidR="00FB4BBF" w:rsidRPr="0049334C">
        <w:rPr>
          <w:rFonts w:asciiTheme="minorHAnsi" w:eastAsia="Calibri" w:hAnsiTheme="minorHAnsi" w:cstheme="minorHAnsi"/>
          <w:lang w:eastAsia="en-US"/>
        </w:rPr>
        <w:t xml:space="preserve">Szczegółowym </w:t>
      </w:r>
      <w:r w:rsidRPr="0049334C">
        <w:rPr>
          <w:rFonts w:asciiTheme="minorHAnsi" w:eastAsia="Calibri" w:hAnsiTheme="minorHAnsi" w:cstheme="minorHAnsi"/>
          <w:lang w:eastAsia="en-US"/>
        </w:rPr>
        <w:t>opisie przedmiotu zamówienia.</w:t>
      </w:r>
    </w:p>
    <w:p w14:paraId="2AE05923" w14:textId="3C6D2FDC" w:rsidR="009C6C32" w:rsidRPr="0049334C" w:rsidRDefault="009C6C32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 ponosi odpowiedzialność odszkodowawczą za szkody wyrządzone osobom trzecim  przy wykonywaniu usług.</w:t>
      </w:r>
    </w:p>
    <w:p w14:paraId="7D4A2F4E" w14:textId="77777777" w:rsidR="00D02CDD" w:rsidRPr="0049334C" w:rsidRDefault="00D02CDD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49334C">
        <w:rPr>
          <w:rFonts w:asciiTheme="minorHAnsi" w:eastAsia="Calibri" w:hAnsiTheme="minorHAnsi" w:cstheme="minorHAnsi"/>
          <w:b/>
          <w:lang w:eastAsia="en-US"/>
        </w:rPr>
        <w:t>Wykonawca zobowiązany jest do posiadania ubezpieczenia odpowiedzialności cywilnej w zakresie prowadzonej działalności na czas realizacji usługi na sumę ubezpieczenia odpowiadającą co najmniej wartości całkowitej zamówienia.</w:t>
      </w:r>
    </w:p>
    <w:p w14:paraId="2205BD8C" w14:textId="35C4200A" w:rsidR="00D02CDD" w:rsidRPr="0049334C" w:rsidRDefault="00D02CDD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 niezwłocznie po zawarciu umowy, ale nie później niż w dniu rozpoczęcia świadczenia usługi, przedkłada kopię aktualnej polisy OC od prowadzonej działalności związanej z przedmiotem zamówienia</w:t>
      </w:r>
      <w:r w:rsidR="00F31B87" w:rsidRPr="0049334C">
        <w:rPr>
          <w:rFonts w:asciiTheme="minorHAnsi" w:eastAsia="Calibri" w:hAnsiTheme="minorHAnsi" w:cstheme="minorHAnsi"/>
          <w:lang w:eastAsia="en-US"/>
        </w:rPr>
        <w:t xml:space="preserve"> wraz z potwierdzeniem jej opłacenia.</w:t>
      </w:r>
      <w:r w:rsidRPr="0049334C">
        <w:rPr>
          <w:rFonts w:asciiTheme="minorHAnsi" w:eastAsia="Calibri" w:hAnsiTheme="minorHAnsi" w:cstheme="minorHAnsi"/>
          <w:lang w:eastAsia="en-US"/>
        </w:rPr>
        <w:t xml:space="preserve">. W przypadku wygaśnięcia ważności polisy wykonawca zobowiązany jest przedłożyć  aktualizację polisy OC od prowadzonej działalności. </w:t>
      </w:r>
    </w:p>
    <w:p w14:paraId="001DC7E0" w14:textId="44A813B7" w:rsidR="00943080" w:rsidRPr="0049334C" w:rsidRDefault="00D02CDD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 przypadku niedopełnienia zobowiązań dotyczących posiadania aktualnego ubezpieczenia OC</w:t>
      </w:r>
      <w:r w:rsidRPr="0049334C">
        <w:rPr>
          <w:rFonts w:asciiTheme="minorHAnsi" w:hAnsiTheme="minorHAnsi" w:cstheme="minorHAnsi"/>
        </w:rPr>
        <w:t xml:space="preserve"> </w:t>
      </w:r>
      <w:r w:rsidRPr="0049334C">
        <w:rPr>
          <w:rFonts w:asciiTheme="minorHAnsi" w:eastAsia="Calibri" w:hAnsiTheme="minorHAnsi" w:cstheme="minorHAnsi"/>
          <w:lang w:eastAsia="en-US"/>
        </w:rPr>
        <w:t>od prowadzonej działalności</w:t>
      </w:r>
      <w:r w:rsidR="006003A9" w:rsidRPr="006003A9">
        <w:rPr>
          <w:rFonts w:asciiTheme="minorHAnsi" w:eastAsia="Calibri" w:hAnsiTheme="minorHAnsi" w:cstheme="minorHAnsi"/>
          <w:lang w:eastAsia="en-US"/>
        </w:rPr>
        <w:t xml:space="preserve"> </w:t>
      </w:r>
      <w:r w:rsidR="006003A9" w:rsidRPr="00172C34">
        <w:rPr>
          <w:rFonts w:asciiTheme="minorHAnsi" w:eastAsia="Calibri" w:hAnsiTheme="minorHAnsi" w:cstheme="minorHAnsi"/>
          <w:lang w:eastAsia="en-US"/>
        </w:rPr>
        <w:t>bez względu na okres braku posiadania ubezpieczenia</w:t>
      </w:r>
      <w:r w:rsidRPr="0049334C">
        <w:rPr>
          <w:rFonts w:asciiTheme="minorHAnsi" w:eastAsia="Calibri" w:hAnsiTheme="minorHAnsi" w:cstheme="minorHAnsi"/>
          <w:lang w:eastAsia="en-US"/>
        </w:rPr>
        <w:t>, zamawiający naliczy na koniec realizacji zamówienia karę umowną.</w:t>
      </w:r>
    </w:p>
    <w:p w14:paraId="7BC85A72" w14:textId="77777777" w:rsidR="009C6C32" w:rsidRPr="0049334C" w:rsidRDefault="009C6C32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 oświadcza, że zapoznał się z warunkami realizacji zamówienia publicznego.</w:t>
      </w:r>
    </w:p>
    <w:p w14:paraId="5042B33C" w14:textId="77777777" w:rsidR="009C6C32" w:rsidRPr="0049334C" w:rsidRDefault="009C6C32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 przyjmuje zamówienie do realizacji bez zastrzeżeń i wykona przedmiotową usługę za cenę podaną w ofercie.</w:t>
      </w:r>
    </w:p>
    <w:p w14:paraId="451A0DFE" w14:textId="2D70BBF9" w:rsidR="002431F9" w:rsidRPr="0049334C" w:rsidRDefault="002431F9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i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Do obowiązków Wykonawcy należy w szczególności:</w:t>
      </w:r>
    </w:p>
    <w:p w14:paraId="13979AB9" w14:textId="500EB25D" w:rsidR="002431F9" w:rsidRPr="0049334C" w:rsidRDefault="002431F9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wykonywanie usług przewozu uczniów zgodnie z harmonogramem przewozów;</w:t>
      </w:r>
    </w:p>
    <w:p w14:paraId="3A176FB1" w14:textId="01B9F658" w:rsidR="002431F9" w:rsidRPr="0049334C" w:rsidRDefault="002431F9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zapewnienie miejsca siedzącego dla każdego z przewożonych uczniów;</w:t>
      </w:r>
    </w:p>
    <w:p w14:paraId="3024B3E4" w14:textId="7F0E6338" w:rsidR="002431F9" w:rsidRPr="0049334C" w:rsidRDefault="002431F9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informowanie </w:t>
      </w:r>
      <w:r w:rsidR="007D4F37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>amawiającego o istotnych, dla prawidłowego świadczenia usług przewozowych, utrudnieniach;</w:t>
      </w:r>
    </w:p>
    <w:p w14:paraId="0B15FC76" w14:textId="69776BBF" w:rsidR="002431F9" w:rsidRPr="0049334C" w:rsidRDefault="002431F9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 przypadku awarii pojazdu świadczącego przewóz niezwłoczne podstawienie pojazdu zastępczego przeznaczonego dla obsługi danej trasy;</w:t>
      </w:r>
    </w:p>
    <w:p w14:paraId="66B59096" w14:textId="47AF9248" w:rsidR="002D3BD3" w:rsidRPr="0049334C" w:rsidRDefault="002431F9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zapewnienie bezpieczeństwa uczniów w czasie przewozów i opieki przez opiekuna. </w:t>
      </w:r>
      <w:r w:rsidR="00733F8C" w:rsidRPr="0049334C">
        <w:rPr>
          <w:rFonts w:asciiTheme="minorHAnsi" w:eastAsia="Calibri" w:hAnsiTheme="minorHAnsi" w:cstheme="minorHAnsi"/>
          <w:lang w:eastAsia="en-US"/>
        </w:rPr>
        <w:t xml:space="preserve">Kierowcy i opiekunowie powinni być osobami niekaranymi oraz nie mogą chorować na choroby uniemożliwiające prace z dziećmi lub sprawowanie nad nimi opieki. </w:t>
      </w:r>
      <w:r w:rsidRPr="0049334C">
        <w:rPr>
          <w:rFonts w:asciiTheme="minorHAnsi" w:eastAsia="Calibri" w:hAnsiTheme="minorHAnsi" w:cstheme="minorHAnsi"/>
          <w:lang w:eastAsia="en-US"/>
        </w:rPr>
        <w:t xml:space="preserve">Obowiązki opiekuna określone zostały w załączniku </w:t>
      </w:r>
      <w:r w:rsidR="007D4F37" w:rsidRPr="0049334C">
        <w:rPr>
          <w:rFonts w:asciiTheme="minorHAnsi" w:eastAsia="Calibri" w:hAnsiTheme="minorHAnsi" w:cstheme="minorHAnsi"/>
          <w:lang w:eastAsia="en-US"/>
        </w:rPr>
        <w:t>1</w:t>
      </w:r>
      <w:r w:rsidR="00033A7B" w:rsidRPr="0049334C">
        <w:rPr>
          <w:rFonts w:asciiTheme="minorHAnsi" w:eastAsia="Calibri" w:hAnsiTheme="minorHAnsi" w:cstheme="minorHAnsi"/>
          <w:lang w:eastAsia="en-US"/>
        </w:rPr>
        <w:t>0</w:t>
      </w:r>
      <w:r w:rsidR="00862FB1" w:rsidRPr="0049334C">
        <w:rPr>
          <w:rFonts w:asciiTheme="minorHAnsi" w:eastAsia="Calibri" w:hAnsiTheme="minorHAnsi" w:cstheme="minorHAnsi"/>
          <w:lang w:eastAsia="en-US"/>
        </w:rPr>
        <w:t>b</w:t>
      </w:r>
      <w:r w:rsidRPr="0049334C">
        <w:rPr>
          <w:rFonts w:asciiTheme="minorHAnsi" w:eastAsia="Calibri" w:hAnsiTheme="minorHAnsi" w:cstheme="minorHAnsi"/>
          <w:lang w:eastAsia="en-US"/>
        </w:rPr>
        <w:t xml:space="preserve"> </w:t>
      </w:r>
      <w:r w:rsidR="007D4F37" w:rsidRPr="0049334C">
        <w:rPr>
          <w:rFonts w:asciiTheme="minorHAnsi" w:eastAsia="Calibri" w:hAnsiTheme="minorHAnsi" w:cstheme="minorHAnsi"/>
          <w:lang w:eastAsia="en-US"/>
        </w:rPr>
        <w:t xml:space="preserve">do </w:t>
      </w:r>
      <w:r w:rsidRPr="0049334C">
        <w:rPr>
          <w:rFonts w:asciiTheme="minorHAnsi" w:eastAsia="Calibri" w:hAnsiTheme="minorHAnsi" w:cstheme="minorHAnsi"/>
          <w:lang w:eastAsia="en-US"/>
        </w:rPr>
        <w:t xml:space="preserve">Specyfikacji Warunków Zamówienia - stanowiącym </w:t>
      </w:r>
      <w:r w:rsidR="007D4F37" w:rsidRPr="0049334C">
        <w:rPr>
          <w:rFonts w:asciiTheme="minorHAnsi" w:eastAsia="Calibri" w:hAnsiTheme="minorHAnsi" w:cstheme="minorHAnsi"/>
          <w:lang w:eastAsia="en-US"/>
        </w:rPr>
        <w:t>integralną część</w:t>
      </w:r>
      <w:r w:rsidRPr="0049334C">
        <w:rPr>
          <w:rFonts w:asciiTheme="minorHAnsi" w:eastAsia="Calibri" w:hAnsiTheme="minorHAnsi" w:cstheme="minorHAnsi"/>
          <w:lang w:eastAsia="en-US"/>
        </w:rPr>
        <w:t xml:space="preserve"> do niniejszej umowy. </w:t>
      </w:r>
    </w:p>
    <w:p w14:paraId="5109F7E2" w14:textId="6DF4AD55" w:rsidR="003F1C9A" w:rsidRPr="0049334C" w:rsidRDefault="002D3BD3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przedłożenie Zamawiającemu</w:t>
      </w:r>
      <w:r w:rsidR="002431F9" w:rsidRPr="0049334C">
        <w:rPr>
          <w:rFonts w:asciiTheme="minorHAnsi" w:eastAsia="Calibri" w:hAnsiTheme="minorHAnsi" w:cstheme="minorHAnsi"/>
          <w:lang w:eastAsia="en-US"/>
        </w:rPr>
        <w:t xml:space="preserve"> </w:t>
      </w:r>
      <w:r w:rsidR="00A42BA7" w:rsidRPr="0049334C">
        <w:rPr>
          <w:rFonts w:asciiTheme="minorHAnsi" w:eastAsia="Calibri" w:hAnsiTheme="minorHAnsi" w:cstheme="minorHAnsi"/>
          <w:lang w:eastAsia="en-US"/>
        </w:rPr>
        <w:t>po podpisaniu umowy a przed przystąpieniem do realizacji przedmiotu umowy</w:t>
      </w:r>
      <w:r w:rsidR="003F1C9A" w:rsidRPr="0049334C">
        <w:rPr>
          <w:rFonts w:asciiTheme="minorHAnsi" w:eastAsia="Calibri" w:hAnsiTheme="minorHAnsi" w:cstheme="minorHAnsi"/>
          <w:lang w:eastAsia="en-US"/>
        </w:rPr>
        <w:t>,</w:t>
      </w:r>
      <w:r w:rsidR="003F1C9A" w:rsidRPr="0049334C">
        <w:rPr>
          <w:rFonts w:asciiTheme="minorHAnsi" w:hAnsiTheme="minorHAnsi" w:cstheme="minorHAnsi"/>
        </w:rPr>
        <w:t xml:space="preserve"> </w:t>
      </w:r>
      <w:r w:rsidR="003F1C9A" w:rsidRPr="0049334C">
        <w:rPr>
          <w:rFonts w:asciiTheme="minorHAnsi" w:eastAsia="Calibri" w:hAnsiTheme="minorHAnsi" w:cstheme="minorHAnsi"/>
          <w:lang w:eastAsia="en-US"/>
        </w:rPr>
        <w:t>dokumentów  dotyczących kierowców</w:t>
      </w:r>
      <w:r w:rsidR="001500F4" w:rsidRPr="0049334C">
        <w:rPr>
          <w:rFonts w:asciiTheme="minorHAnsi" w:eastAsia="Calibri" w:hAnsiTheme="minorHAnsi" w:cstheme="minorHAnsi"/>
          <w:lang w:eastAsia="en-US"/>
        </w:rPr>
        <w:t xml:space="preserve"> i opiekunów uczestniczących w realizacji przedmiotu zamówienia:</w:t>
      </w:r>
    </w:p>
    <w:p w14:paraId="74F60546" w14:textId="0736F8B8" w:rsidR="00733F8C" w:rsidRPr="0049334C" w:rsidRDefault="00515752" w:rsidP="007E2283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wykazu osób oddelegowanych </w:t>
      </w:r>
      <w:r w:rsidR="00972D97" w:rsidRPr="0049334C">
        <w:rPr>
          <w:rFonts w:asciiTheme="minorHAnsi" w:eastAsia="Calibri" w:hAnsiTheme="minorHAnsi" w:cstheme="minorHAnsi"/>
          <w:lang w:eastAsia="en-US"/>
        </w:rPr>
        <w:t>do realizacji zamówienia wraz z </w:t>
      </w:r>
      <w:r w:rsidRPr="0049334C">
        <w:rPr>
          <w:rFonts w:asciiTheme="minorHAnsi" w:eastAsia="Calibri" w:hAnsiTheme="minorHAnsi" w:cstheme="minorHAnsi"/>
          <w:lang w:eastAsia="en-US"/>
        </w:rPr>
        <w:t xml:space="preserve">oświadczeniem według załącznika nr </w:t>
      </w:r>
      <w:r w:rsidR="00033A7B" w:rsidRPr="0049334C">
        <w:rPr>
          <w:rFonts w:asciiTheme="minorHAnsi" w:eastAsia="Calibri" w:hAnsiTheme="minorHAnsi" w:cstheme="minorHAnsi"/>
          <w:lang w:eastAsia="en-US"/>
        </w:rPr>
        <w:t>13</w:t>
      </w:r>
      <w:r w:rsidRPr="0049334C">
        <w:rPr>
          <w:rFonts w:asciiTheme="minorHAnsi" w:eastAsia="Calibri" w:hAnsiTheme="minorHAnsi" w:cstheme="minorHAnsi"/>
          <w:lang w:eastAsia="en-US"/>
        </w:rPr>
        <w:t xml:space="preserve"> do SWZ</w:t>
      </w:r>
      <w:r w:rsidR="00733F8C" w:rsidRPr="0049334C">
        <w:rPr>
          <w:rFonts w:asciiTheme="minorHAnsi" w:eastAsia="Calibri" w:hAnsiTheme="minorHAnsi" w:cstheme="minorHAnsi"/>
          <w:lang w:eastAsia="en-US"/>
        </w:rPr>
        <w:t>;</w:t>
      </w:r>
    </w:p>
    <w:p w14:paraId="3F6E3C3F" w14:textId="099C7F0A" w:rsidR="00F44705" w:rsidRPr="0049334C" w:rsidRDefault="001500F4" w:rsidP="007E2283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zaświadczeń</w:t>
      </w:r>
      <w:r w:rsidR="00515752" w:rsidRPr="0049334C">
        <w:rPr>
          <w:rFonts w:asciiTheme="minorHAnsi" w:eastAsia="Calibri" w:hAnsiTheme="minorHAnsi" w:cstheme="minorHAnsi"/>
          <w:lang w:eastAsia="en-US"/>
        </w:rPr>
        <w:t xml:space="preserve"> o niekaralności;</w:t>
      </w:r>
    </w:p>
    <w:p w14:paraId="4D8D09C0" w14:textId="0170690D" w:rsidR="00733F8C" w:rsidRPr="0049334C" w:rsidRDefault="00515752" w:rsidP="007E2283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lastRenderedPageBreak/>
        <w:t>danych niezbędnych do weryfikacji w Rejestrze sprawców przestępstw na tle seksualnym.</w:t>
      </w:r>
    </w:p>
    <w:p w14:paraId="6DB49557" w14:textId="58938892" w:rsidR="007C0084" w:rsidRPr="0049334C" w:rsidRDefault="00D2407B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wprowadzenie „Standardów ochrony małoletnich”</w:t>
      </w:r>
      <w:r w:rsidR="00972D97" w:rsidRPr="0049334C">
        <w:rPr>
          <w:rFonts w:asciiTheme="minorHAnsi" w:eastAsia="Calibri" w:hAnsiTheme="minorHAnsi" w:cstheme="minorHAnsi"/>
          <w:lang w:eastAsia="en-US"/>
        </w:rPr>
        <w:t xml:space="preserve"> na podstawie art. 22b ustawy z </w:t>
      </w:r>
      <w:r w:rsidRPr="0049334C">
        <w:rPr>
          <w:rFonts w:asciiTheme="minorHAnsi" w:eastAsia="Calibri" w:hAnsiTheme="minorHAnsi" w:cstheme="minorHAnsi"/>
          <w:lang w:eastAsia="en-US"/>
        </w:rPr>
        <w:t xml:space="preserve">13 maja 2016 r. o przeciwdziałaniu zagrożeniom przestępczością na tle </w:t>
      </w:r>
      <w:r w:rsidRPr="007D3888">
        <w:rPr>
          <w:rFonts w:asciiTheme="minorHAnsi" w:eastAsia="Calibri" w:hAnsiTheme="minorHAnsi" w:cstheme="minorHAnsi"/>
          <w:lang w:eastAsia="en-US"/>
        </w:rPr>
        <w:t xml:space="preserve">seksualnym i ochronie małoletnich </w:t>
      </w:r>
      <w:r w:rsidR="00C104EA" w:rsidRPr="007D3888">
        <w:rPr>
          <w:rFonts w:asciiTheme="minorHAnsi" w:eastAsia="Calibri" w:hAnsiTheme="minorHAnsi" w:cstheme="minorHAnsi"/>
          <w:lang w:eastAsia="en-US"/>
        </w:rPr>
        <w:t>(</w:t>
      </w:r>
      <w:proofErr w:type="spellStart"/>
      <w:r w:rsidR="00C104EA" w:rsidRPr="007D3888">
        <w:rPr>
          <w:rFonts w:asciiTheme="minorHAnsi" w:eastAsia="Calibri" w:hAnsiTheme="minorHAnsi" w:cstheme="minorHAnsi"/>
          <w:lang w:eastAsia="en-US"/>
        </w:rPr>
        <w:t>t.j</w:t>
      </w:r>
      <w:proofErr w:type="spellEnd"/>
      <w:r w:rsidR="00C104EA" w:rsidRPr="007D3888">
        <w:rPr>
          <w:rFonts w:asciiTheme="minorHAnsi" w:eastAsia="Calibri" w:hAnsiTheme="minorHAnsi" w:cstheme="minorHAnsi"/>
          <w:lang w:eastAsia="en-US"/>
        </w:rPr>
        <w:t>. Dz. U. z 202</w:t>
      </w:r>
      <w:r w:rsidR="00174DBC" w:rsidRPr="007D3888">
        <w:rPr>
          <w:rFonts w:asciiTheme="minorHAnsi" w:eastAsia="Calibri" w:hAnsiTheme="minorHAnsi" w:cstheme="minorHAnsi"/>
          <w:lang w:eastAsia="en-US"/>
        </w:rPr>
        <w:t>6</w:t>
      </w:r>
      <w:r w:rsidR="00C104EA" w:rsidRPr="007D3888">
        <w:rPr>
          <w:rFonts w:asciiTheme="minorHAnsi" w:eastAsia="Calibri" w:hAnsiTheme="minorHAnsi" w:cstheme="minorHAnsi"/>
          <w:lang w:eastAsia="en-US"/>
        </w:rPr>
        <w:t xml:space="preserve"> r. poz. </w:t>
      </w:r>
      <w:r w:rsidR="00174DBC" w:rsidRPr="007D3888">
        <w:rPr>
          <w:rFonts w:asciiTheme="minorHAnsi" w:eastAsia="Calibri" w:hAnsiTheme="minorHAnsi" w:cstheme="minorHAnsi"/>
          <w:lang w:eastAsia="en-US"/>
        </w:rPr>
        <w:t>110</w:t>
      </w:r>
      <w:r w:rsidR="00C104EA" w:rsidRPr="007D3888">
        <w:rPr>
          <w:rFonts w:asciiTheme="minorHAnsi" w:eastAsia="Calibri" w:hAnsiTheme="minorHAnsi" w:cstheme="minorHAnsi"/>
          <w:lang w:eastAsia="en-US"/>
        </w:rPr>
        <w:t xml:space="preserve"> z</w:t>
      </w:r>
      <w:r w:rsidR="00C104EA" w:rsidRPr="0049334C">
        <w:rPr>
          <w:rFonts w:asciiTheme="minorHAnsi" w:eastAsia="Calibri" w:hAnsiTheme="minorHAnsi" w:cstheme="minorHAnsi"/>
          <w:lang w:eastAsia="en-US"/>
        </w:rPr>
        <w:t xml:space="preserve"> </w:t>
      </w:r>
      <w:proofErr w:type="spellStart"/>
      <w:r w:rsidR="00C104EA" w:rsidRPr="0049334C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="00C104EA" w:rsidRPr="0049334C">
        <w:rPr>
          <w:rFonts w:asciiTheme="minorHAnsi" w:eastAsia="Calibri" w:hAnsiTheme="minorHAnsi" w:cstheme="minorHAnsi"/>
          <w:lang w:eastAsia="en-US"/>
        </w:rPr>
        <w:t>. zm.)</w:t>
      </w:r>
      <w:r w:rsidR="00972D97" w:rsidRPr="0049334C">
        <w:rPr>
          <w:rFonts w:asciiTheme="minorHAnsi" w:eastAsia="Calibri" w:hAnsiTheme="minorHAnsi" w:cstheme="minorHAnsi"/>
          <w:lang w:eastAsia="en-US"/>
        </w:rPr>
        <w:t xml:space="preserve"> i </w:t>
      </w:r>
      <w:r w:rsidR="00C104EA" w:rsidRPr="0049334C">
        <w:rPr>
          <w:rFonts w:asciiTheme="minorHAnsi" w:eastAsia="Calibri" w:hAnsiTheme="minorHAnsi" w:cstheme="minorHAnsi"/>
          <w:lang w:eastAsia="en-US"/>
        </w:rPr>
        <w:t>zapoznanie Zamawiającego z </w:t>
      </w:r>
      <w:r w:rsidRPr="0049334C">
        <w:rPr>
          <w:rFonts w:asciiTheme="minorHAnsi" w:eastAsia="Calibri" w:hAnsiTheme="minorHAnsi" w:cstheme="minorHAnsi"/>
          <w:lang w:eastAsia="en-US"/>
        </w:rPr>
        <w:t>wprowadzonymi „S</w:t>
      </w:r>
      <w:r w:rsidR="00C104EA" w:rsidRPr="0049334C">
        <w:rPr>
          <w:rFonts w:asciiTheme="minorHAnsi" w:eastAsia="Calibri" w:hAnsiTheme="minorHAnsi" w:cstheme="minorHAnsi"/>
          <w:lang w:eastAsia="en-US"/>
        </w:rPr>
        <w:t>tandardami ochrony małoletnich”;</w:t>
      </w:r>
    </w:p>
    <w:p w14:paraId="01ADD045" w14:textId="6E670CB2" w:rsidR="007C0084" w:rsidRPr="0049334C" w:rsidRDefault="007C0084" w:rsidP="00A76137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lub</w:t>
      </w:r>
    </w:p>
    <w:p w14:paraId="52A281B3" w14:textId="041BA230" w:rsidR="00C104EA" w:rsidRPr="0049334C" w:rsidRDefault="00C104EA" w:rsidP="007E2283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wprowadzenie „Standardów ochrony małoletnich” określonych w zarządzeniu Wójta Gminy Czarnocin nr 59/2024 z dnia 05.06.2022 r.</w:t>
      </w:r>
    </w:p>
    <w:p w14:paraId="6A7FFD54" w14:textId="27B0E095" w:rsidR="002431F9" w:rsidRPr="0049334C" w:rsidRDefault="00515752" w:rsidP="007E2283">
      <w:pPr>
        <w:pStyle w:val="Akapitzlist"/>
        <w:widowControl w:val="0"/>
        <w:suppressAutoHyphens/>
        <w:spacing w:line="276" w:lineRule="auto"/>
        <w:ind w:left="964" w:hanging="397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8</w:t>
      </w:r>
      <w:r w:rsidR="007D4F37" w:rsidRPr="0049334C">
        <w:rPr>
          <w:rFonts w:asciiTheme="minorHAnsi" w:eastAsia="Calibri" w:hAnsiTheme="minorHAnsi" w:cstheme="minorHAnsi"/>
          <w:lang w:eastAsia="en-US"/>
        </w:rPr>
        <w:t>)</w:t>
      </w:r>
      <w:r w:rsidR="007D4F37" w:rsidRPr="0049334C">
        <w:rPr>
          <w:rFonts w:asciiTheme="minorHAnsi" w:eastAsia="Calibri" w:hAnsiTheme="minorHAnsi" w:cstheme="minorHAnsi"/>
          <w:lang w:eastAsia="en-US"/>
        </w:rPr>
        <w:tab/>
      </w:r>
      <w:r w:rsidR="002431F9" w:rsidRPr="0049334C">
        <w:rPr>
          <w:rFonts w:asciiTheme="minorHAnsi" w:eastAsia="Calibri" w:hAnsiTheme="minorHAnsi" w:cstheme="minorHAnsi"/>
          <w:lang w:eastAsia="en-US"/>
        </w:rPr>
        <w:t>informowanie Zamawiającego o zmianie osób w</w:t>
      </w:r>
      <w:r w:rsidR="00972D97" w:rsidRPr="0049334C">
        <w:rPr>
          <w:rFonts w:asciiTheme="minorHAnsi" w:eastAsia="Calibri" w:hAnsiTheme="minorHAnsi" w:cstheme="minorHAnsi"/>
          <w:lang w:eastAsia="en-US"/>
        </w:rPr>
        <w:t>ykonujących zadania określone w </w:t>
      </w:r>
      <w:r w:rsidR="002431F9" w:rsidRPr="0049334C">
        <w:rPr>
          <w:rFonts w:asciiTheme="minorHAnsi" w:eastAsia="Calibri" w:hAnsiTheme="minorHAnsi" w:cstheme="minorHAnsi"/>
          <w:lang w:eastAsia="en-US"/>
        </w:rPr>
        <w:t xml:space="preserve">pkt </w:t>
      </w:r>
      <w:r w:rsidR="002D3BD3" w:rsidRPr="0049334C">
        <w:rPr>
          <w:rFonts w:asciiTheme="minorHAnsi" w:eastAsia="Calibri" w:hAnsiTheme="minorHAnsi" w:cstheme="minorHAnsi"/>
          <w:lang w:eastAsia="en-US"/>
        </w:rPr>
        <w:t>6</w:t>
      </w:r>
      <w:r w:rsidR="002431F9" w:rsidRPr="0049334C">
        <w:rPr>
          <w:rFonts w:asciiTheme="minorHAnsi" w:eastAsia="Calibri" w:hAnsiTheme="minorHAnsi" w:cstheme="minorHAnsi"/>
          <w:lang w:eastAsia="en-US"/>
        </w:rPr>
        <w:t xml:space="preserve">, przy czym dopuszczenie ich do wykonywania zadań wymaga uprzedniego złożenia wymaganych w </w:t>
      </w:r>
      <w:r w:rsidR="008D72E3" w:rsidRPr="0049334C">
        <w:rPr>
          <w:rFonts w:asciiTheme="minorHAnsi" w:eastAsia="Calibri" w:hAnsiTheme="minorHAnsi" w:cstheme="minorHAnsi"/>
          <w:lang w:eastAsia="en-US"/>
        </w:rPr>
        <w:t>SWZ</w:t>
      </w:r>
      <w:r w:rsidR="002431F9" w:rsidRPr="0049334C">
        <w:rPr>
          <w:rFonts w:asciiTheme="minorHAnsi" w:eastAsia="Calibri" w:hAnsiTheme="minorHAnsi" w:cstheme="minorHAnsi"/>
          <w:lang w:eastAsia="en-US"/>
        </w:rPr>
        <w:t xml:space="preserve"> i pkt </w:t>
      </w:r>
      <w:r w:rsidR="002D3BD3" w:rsidRPr="0049334C">
        <w:rPr>
          <w:rFonts w:asciiTheme="minorHAnsi" w:eastAsia="Calibri" w:hAnsiTheme="minorHAnsi" w:cstheme="minorHAnsi"/>
          <w:lang w:eastAsia="en-US"/>
        </w:rPr>
        <w:t>6</w:t>
      </w:r>
      <w:r w:rsidR="002431F9" w:rsidRPr="0049334C">
        <w:rPr>
          <w:rFonts w:asciiTheme="minorHAnsi" w:eastAsia="Calibri" w:hAnsiTheme="minorHAnsi" w:cstheme="minorHAnsi"/>
          <w:lang w:eastAsia="en-US"/>
        </w:rPr>
        <w:t xml:space="preserve"> </w:t>
      </w:r>
      <w:r w:rsidR="001500F4" w:rsidRPr="0049334C">
        <w:rPr>
          <w:rFonts w:asciiTheme="minorHAnsi" w:eastAsia="Calibri" w:hAnsiTheme="minorHAnsi" w:cstheme="minorHAnsi"/>
          <w:lang w:eastAsia="en-US"/>
        </w:rPr>
        <w:t>dokumentów</w:t>
      </w:r>
      <w:r w:rsidR="002431F9" w:rsidRPr="0049334C">
        <w:rPr>
          <w:rFonts w:asciiTheme="minorHAnsi" w:eastAsia="Calibri" w:hAnsiTheme="minorHAnsi" w:cstheme="minorHAnsi"/>
          <w:lang w:eastAsia="en-US"/>
        </w:rPr>
        <w:t>;</w:t>
      </w:r>
    </w:p>
    <w:p w14:paraId="286B1523" w14:textId="3857F789" w:rsidR="007D4F37" w:rsidRPr="0049334C" w:rsidRDefault="00515752" w:rsidP="007E2283">
      <w:pPr>
        <w:pStyle w:val="Akapitzlist"/>
        <w:widowControl w:val="0"/>
        <w:suppressAutoHyphens/>
        <w:spacing w:line="276" w:lineRule="auto"/>
        <w:ind w:left="964" w:hanging="397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9</w:t>
      </w:r>
      <w:r w:rsidR="007D4F37" w:rsidRPr="0049334C">
        <w:rPr>
          <w:rFonts w:asciiTheme="minorHAnsi" w:eastAsia="Calibri" w:hAnsiTheme="minorHAnsi" w:cstheme="minorHAnsi"/>
          <w:lang w:eastAsia="en-US"/>
        </w:rPr>
        <w:t>)</w:t>
      </w:r>
      <w:r w:rsidR="007D4F37" w:rsidRPr="0049334C">
        <w:rPr>
          <w:rFonts w:asciiTheme="minorHAnsi" w:eastAsia="Calibri" w:hAnsiTheme="minorHAnsi" w:cstheme="minorHAnsi"/>
          <w:lang w:eastAsia="en-US"/>
        </w:rPr>
        <w:tab/>
      </w:r>
      <w:r w:rsidR="002431F9" w:rsidRPr="0049334C">
        <w:rPr>
          <w:rFonts w:asciiTheme="minorHAnsi" w:eastAsia="Calibri" w:hAnsiTheme="minorHAnsi" w:cstheme="minorHAnsi"/>
          <w:lang w:eastAsia="en-US"/>
        </w:rPr>
        <w:t>przyjęcie na siebie w dacie zawarcia niniejszej umowy zobowiązania do przetwarzania danych osobowych dzieci objętych przewozem</w:t>
      </w:r>
      <w:r w:rsidR="00743F00" w:rsidRPr="0049334C">
        <w:rPr>
          <w:rFonts w:asciiTheme="minorHAnsi" w:eastAsia="Calibri" w:hAnsiTheme="minorHAnsi" w:cstheme="minorHAnsi"/>
          <w:lang w:eastAsia="en-US"/>
        </w:rPr>
        <w:t xml:space="preserve"> oraz ich opiekunów pranych</w:t>
      </w:r>
      <w:r w:rsidR="007D4F37" w:rsidRPr="0049334C">
        <w:rPr>
          <w:rFonts w:asciiTheme="minorHAnsi" w:eastAsia="Calibri" w:hAnsiTheme="minorHAnsi" w:cstheme="minorHAnsi"/>
          <w:lang w:eastAsia="en-US"/>
        </w:rPr>
        <w:t>.</w:t>
      </w:r>
    </w:p>
    <w:p w14:paraId="1D5ADA66" w14:textId="11FFC554" w:rsidR="002431F9" w:rsidRPr="0049334C" w:rsidRDefault="002431F9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W razie zaprzestania świadczenia usług lub nieprzystąpienia przez </w:t>
      </w:r>
      <w:r w:rsidR="007D4F37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>ykonawcę do świadczenia usług przewozowych w terminie określonym w umow</w:t>
      </w:r>
      <w:r w:rsidR="007D4F37" w:rsidRPr="0049334C">
        <w:rPr>
          <w:rFonts w:asciiTheme="minorHAnsi" w:eastAsia="Calibri" w:hAnsiTheme="minorHAnsi" w:cstheme="minorHAnsi"/>
          <w:lang w:eastAsia="en-US"/>
        </w:rPr>
        <w:t>ie</w:t>
      </w:r>
      <w:r w:rsidRPr="0049334C">
        <w:rPr>
          <w:rFonts w:asciiTheme="minorHAnsi" w:eastAsia="Calibri" w:hAnsiTheme="minorHAnsi" w:cstheme="minorHAnsi"/>
          <w:lang w:eastAsia="en-US"/>
        </w:rPr>
        <w:t xml:space="preserve">, </w:t>
      </w:r>
      <w:r w:rsidR="007D4F37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 xml:space="preserve">amawiający będzie uprawniony do powierzenia wykonania usług przewozu uczniów innemu wykonawcy, a </w:t>
      </w:r>
      <w:r w:rsidR="007D4F37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>ykonawca zobowiązuje się do zapła</w:t>
      </w:r>
      <w:r w:rsidR="00972D97" w:rsidRPr="0049334C">
        <w:rPr>
          <w:rFonts w:asciiTheme="minorHAnsi" w:eastAsia="Calibri" w:hAnsiTheme="minorHAnsi" w:cstheme="minorHAnsi"/>
          <w:lang w:eastAsia="en-US"/>
        </w:rPr>
        <w:t xml:space="preserve">ty całości kosztów związanych </w:t>
      </w:r>
      <w:r w:rsidR="00972D97" w:rsidRPr="0049334C">
        <w:rPr>
          <w:rFonts w:asciiTheme="minorHAnsi" w:eastAsia="Calibri" w:hAnsiTheme="minorHAnsi" w:cstheme="minorHAnsi"/>
        </w:rPr>
        <w:t>z </w:t>
      </w:r>
      <w:r w:rsidRPr="0049334C">
        <w:rPr>
          <w:rFonts w:asciiTheme="minorHAnsi" w:eastAsia="Calibri" w:hAnsiTheme="minorHAnsi" w:cstheme="minorHAnsi"/>
        </w:rPr>
        <w:t>realizacją</w:t>
      </w:r>
      <w:r w:rsidRPr="0049334C">
        <w:rPr>
          <w:rFonts w:asciiTheme="minorHAnsi" w:eastAsia="Calibri" w:hAnsiTheme="minorHAnsi" w:cstheme="minorHAnsi"/>
          <w:lang w:eastAsia="en-US"/>
        </w:rPr>
        <w:t xml:space="preserve"> przewozów zastępczych, dla zastępczego wykonania zadania nie jest wymagana zgoda sądu powszechnego.</w:t>
      </w:r>
    </w:p>
    <w:p w14:paraId="4179484E" w14:textId="69FD7CAE" w:rsidR="002431F9" w:rsidRPr="0049334C" w:rsidRDefault="002431F9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Zamawiający zastrzega sobie prawo zmiany harmonogramu przewozów, w przypadku zmiany w organizacji placówek oświatowych, wynikających ze zmiany planu zajęć oraz zmiany lokalizacji wyznaczonych przystanków. W przypadku konie</w:t>
      </w:r>
      <w:r w:rsidR="004110EC" w:rsidRPr="0049334C">
        <w:rPr>
          <w:rFonts w:asciiTheme="minorHAnsi" w:eastAsia="Calibri" w:hAnsiTheme="minorHAnsi" w:cstheme="minorHAnsi"/>
          <w:lang w:eastAsia="en-US"/>
        </w:rPr>
        <w:t>czności dokonania zmian w </w:t>
      </w:r>
      <w:r w:rsidRPr="0049334C">
        <w:rPr>
          <w:rFonts w:asciiTheme="minorHAnsi" w:eastAsia="Calibri" w:hAnsiTheme="minorHAnsi" w:cstheme="minorHAnsi"/>
          <w:lang w:eastAsia="en-US"/>
        </w:rPr>
        <w:t>rozkładzie jazdy lub przebiegu linii Zamawiaj</w:t>
      </w:r>
      <w:r w:rsidR="004110EC" w:rsidRPr="0049334C">
        <w:rPr>
          <w:rFonts w:asciiTheme="minorHAnsi" w:eastAsia="Calibri" w:hAnsiTheme="minorHAnsi" w:cstheme="minorHAnsi"/>
          <w:lang w:eastAsia="en-US"/>
        </w:rPr>
        <w:t>ący powiadomi o tym Wykonawcę z </w:t>
      </w:r>
      <w:r w:rsidRPr="0049334C">
        <w:rPr>
          <w:rFonts w:asciiTheme="minorHAnsi" w:eastAsia="Calibri" w:hAnsiTheme="minorHAnsi" w:cstheme="minorHAnsi"/>
          <w:lang w:eastAsia="en-US"/>
        </w:rPr>
        <w:t>odpowiednim wyprzedzeniem.</w:t>
      </w:r>
    </w:p>
    <w:p w14:paraId="1AA7C8E7" w14:textId="6E3EE763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Zamawiający wymaga, aby w okresie realizacji przedmiotu niniejszego zamówienia osoby, które będą świadczyły pracę u wykonawcy lub podwykonawcy w sposób określony w art. 22 § 1 ustawy z dnia 26 czerwca 1974 r. - Kodeks pracy (Dz. U. z 202</w:t>
      </w:r>
      <w:r w:rsidR="00EF3479" w:rsidRPr="0049334C">
        <w:rPr>
          <w:rFonts w:asciiTheme="minorHAnsi" w:eastAsia="Calibri" w:hAnsiTheme="minorHAnsi" w:cstheme="minorHAnsi"/>
          <w:lang w:eastAsia="en-US"/>
        </w:rPr>
        <w:t>5</w:t>
      </w:r>
      <w:r w:rsidRPr="0049334C">
        <w:rPr>
          <w:rFonts w:asciiTheme="minorHAnsi" w:eastAsia="Calibri" w:hAnsiTheme="minorHAnsi" w:cstheme="minorHAnsi"/>
          <w:lang w:eastAsia="en-US"/>
        </w:rPr>
        <w:t xml:space="preserve"> r. poz. </w:t>
      </w:r>
      <w:r w:rsidR="00EF3479" w:rsidRPr="0049334C">
        <w:rPr>
          <w:rFonts w:asciiTheme="minorHAnsi" w:eastAsia="Calibri" w:hAnsiTheme="minorHAnsi" w:cstheme="minorHAnsi"/>
          <w:lang w:eastAsia="en-US"/>
        </w:rPr>
        <w:t>277</w:t>
      </w:r>
      <w:r w:rsidRPr="0049334C">
        <w:rPr>
          <w:rFonts w:asciiTheme="minorHAnsi" w:eastAsia="Calibri" w:hAnsiTheme="minorHAnsi" w:cstheme="minorHAnsi"/>
          <w:lang w:eastAsia="en-US"/>
        </w:rPr>
        <w:t xml:space="preserve"> z 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>. zm.), zwane dalej „Pracownikiem” lub „Pracownikami”, zatrud</w:t>
      </w:r>
      <w:r w:rsidR="004110EC" w:rsidRPr="0049334C">
        <w:rPr>
          <w:rFonts w:asciiTheme="minorHAnsi" w:eastAsia="Calibri" w:hAnsiTheme="minorHAnsi" w:cstheme="minorHAnsi"/>
          <w:lang w:eastAsia="en-US"/>
        </w:rPr>
        <w:t>nione były na podstawie umowy o </w:t>
      </w:r>
      <w:r w:rsidRPr="0049334C">
        <w:rPr>
          <w:rFonts w:asciiTheme="minorHAnsi" w:eastAsia="Calibri" w:hAnsiTheme="minorHAnsi" w:cstheme="minorHAnsi"/>
          <w:lang w:eastAsia="en-US"/>
        </w:rPr>
        <w:t>pracę. Wymaganie powyższe dotyczy osób wykonujących następujące czynności w trakcie  realizacji przedmiotu zamówienia:</w:t>
      </w:r>
    </w:p>
    <w:p w14:paraId="31D310B3" w14:textId="1FDEA658" w:rsidR="00AA3ADE" w:rsidRPr="0049334C" w:rsidRDefault="00AA3ADE" w:rsidP="007E2283">
      <w:pPr>
        <w:pStyle w:val="Akapitzlist"/>
        <w:widowControl w:val="0"/>
        <w:numPr>
          <w:ilvl w:val="0"/>
          <w:numId w:val="16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kierowanie pojazdami realizującymi dowożenie uczniów (kierowcy autobusów i</w:t>
      </w:r>
      <w:r w:rsidR="004110EC" w:rsidRPr="0049334C">
        <w:rPr>
          <w:rFonts w:asciiTheme="minorHAnsi" w:eastAsia="Calibri" w:hAnsiTheme="minorHAnsi" w:cstheme="minorHAnsi"/>
          <w:lang w:eastAsia="en-US"/>
        </w:rPr>
        <w:t> 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minibusa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>)</w:t>
      </w:r>
    </w:p>
    <w:p w14:paraId="09346126" w14:textId="3BA04FDE" w:rsidR="00AA3ADE" w:rsidRPr="0049334C" w:rsidRDefault="00AA3ADE" w:rsidP="007E2283">
      <w:pPr>
        <w:pStyle w:val="Akapitzlist"/>
        <w:widowControl w:val="0"/>
        <w:numPr>
          <w:ilvl w:val="0"/>
          <w:numId w:val="16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sprawowanie opieki nad dowożonymi uczniami (opiekunowie)</w:t>
      </w:r>
      <w:r w:rsidR="005F2906" w:rsidRPr="0049334C">
        <w:rPr>
          <w:rFonts w:asciiTheme="minorHAnsi" w:eastAsia="Calibri" w:hAnsiTheme="minorHAnsi" w:cstheme="minorHAnsi"/>
          <w:lang w:eastAsia="en-US"/>
        </w:rPr>
        <w:t>.</w:t>
      </w:r>
    </w:p>
    <w:p w14:paraId="0FFBBFC6" w14:textId="55BFC256" w:rsidR="004D553C" w:rsidRPr="0049334C" w:rsidRDefault="004D553C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 celu potwierdzenia spełnienia wymogu zatrudnienia na podstawie umowy o pracę przez wykonawcę lub podwykonawcę kierowców i opiekunów, Wykonawca składa przed rozpoczęciem realizacji usługi, wykaz osób oddelegowanych do realizacji zamówienia wraz z oświadczeniem</w:t>
      </w:r>
      <w:r w:rsidR="00504D56" w:rsidRPr="0049334C">
        <w:rPr>
          <w:rFonts w:asciiTheme="minorHAnsi" w:eastAsia="Calibri" w:hAnsiTheme="minorHAnsi" w:cstheme="minorHAnsi"/>
          <w:lang w:eastAsia="en-US"/>
        </w:rPr>
        <w:t xml:space="preserve"> według załącznika nr </w:t>
      </w:r>
      <w:r w:rsidR="00033A7B" w:rsidRPr="0049334C">
        <w:rPr>
          <w:rFonts w:asciiTheme="minorHAnsi" w:eastAsia="Calibri" w:hAnsiTheme="minorHAnsi" w:cstheme="minorHAnsi"/>
          <w:lang w:eastAsia="en-US"/>
        </w:rPr>
        <w:t>13</w:t>
      </w:r>
      <w:r w:rsidR="00733F8C" w:rsidRPr="0049334C">
        <w:rPr>
          <w:rFonts w:asciiTheme="minorHAnsi" w:eastAsia="Calibri" w:hAnsiTheme="minorHAnsi" w:cstheme="minorHAnsi"/>
          <w:lang w:eastAsia="en-US"/>
        </w:rPr>
        <w:t xml:space="preserve"> do SWZ</w:t>
      </w:r>
      <w:r w:rsidR="0002274E" w:rsidRPr="0049334C">
        <w:rPr>
          <w:rFonts w:asciiTheme="minorHAnsi" w:eastAsia="Calibri" w:hAnsiTheme="minorHAnsi" w:cstheme="minorHAnsi"/>
          <w:lang w:eastAsia="en-US"/>
        </w:rPr>
        <w:t>.</w:t>
      </w:r>
    </w:p>
    <w:p w14:paraId="0975ADE7" w14:textId="6F332462" w:rsidR="005A430C" w:rsidRPr="0049334C" w:rsidRDefault="004D553C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Każdorazowa zmiana wykazu osób, o którym mowa w ust. 9 nie wymaga aneksu do umowy (wykonawca przedstawia korektę listy osób oddelegowanych do wykonywania zamówienia do wiadomości zamawiającego). </w:t>
      </w:r>
    </w:p>
    <w:p w14:paraId="397F922C" w14:textId="6B2D1FFA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lastRenderedPageBreak/>
        <w:t xml:space="preserve">W trakcie realizacji zamówienia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 xml:space="preserve">amawiający uprawniony jest do wykonywania czynności kontrolnych w zakresie spełniania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>ykonawcę lub podwykonawcę wymogów określonych w ust</w:t>
      </w:r>
      <w:r w:rsidR="005F2906" w:rsidRPr="0049334C">
        <w:rPr>
          <w:rFonts w:asciiTheme="minorHAnsi" w:eastAsia="Calibri" w:hAnsiTheme="minorHAnsi" w:cstheme="minorHAnsi"/>
          <w:lang w:eastAsia="en-US"/>
        </w:rPr>
        <w:t>. 8.</w:t>
      </w:r>
    </w:p>
    <w:p w14:paraId="6E1771A1" w14:textId="77777777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Zamawiający uprawniony jest w szczególności do:</w:t>
      </w:r>
    </w:p>
    <w:p w14:paraId="146F30EA" w14:textId="7C3A6C02" w:rsidR="00AA3ADE" w:rsidRPr="0049334C" w:rsidRDefault="00AA3ADE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żądania oświadczeń i dokumentów w zakresie potwier</w:t>
      </w:r>
      <w:r w:rsidR="004110EC" w:rsidRPr="0049334C">
        <w:rPr>
          <w:rFonts w:asciiTheme="minorHAnsi" w:eastAsia="Calibri" w:hAnsiTheme="minorHAnsi" w:cstheme="minorHAnsi"/>
          <w:lang w:eastAsia="en-US"/>
        </w:rPr>
        <w:t>dzenia spełniania ww. wymogów i </w:t>
      </w:r>
      <w:r w:rsidRPr="0049334C">
        <w:rPr>
          <w:rFonts w:asciiTheme="minorHAnsi" w:eastAsia="Calibri" w:hAnsiTheme="minorHAnsi" w:cstheme="minorHAnsi"/>
          <w:lang w:eastAsia="en-US"/>
        </w:rPr>
        <w:t>dokonywania ich oceny,</w:t>
      </w:r>
    </w:p>
    <w:p w14:paraId="08B44B91" w14:textId="22B39548" w:rsidR="00AA3ADE" w:rsidRPr="0049334C" w:rsidRDefault="00AA3ADE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żądania wyjaśnień w przypadku wątpliwości w zakresie potwierdzenia spełniania ww. wymogów,</w:t>
      </w:r>
    </w:p>
    <w:p w14:paraId="07C3A2E4" w14:textId="25F35880" w:rsidR="00AA3ADE" w:rsidRPr="0049334C" w:rsidRDefault="00AA3ADE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przeprowadzania kontroli na miejscu wykonywania świadczenia</w:t>
      </w:r>
      <w:r w:rsidR="005F2906" w:rsidRPr="0049334C">
        <w:rPr>
          <w:rFonts w:asciiTheme="minorHAnsi" w:eastAsia="Calibri" w:hAnsiTheme="minorHAnsi" w:cstheme="minorHAnsi"/>
          <w:lang w:eastAsia="en-US"/>
        </w:rPr>
        <w:t>.</w:t>
      </w:r>
    </w:p>
    <w:p w14:paraId="774CB48E" w14:textId="5C571ABB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W trakcie realizacji zamówienia na każde wezwanie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="00972D97" w:rsidRPr="0049334C">
        <w:rPr>
          <w:rFonts w:asciiTheme="minorHAnsi" w:eastAsia="Calibri" w:hAnsiTheme="minorHAnsi" w:cstheme="minorHAnsi"/>
          <w:lang w:eastAsia="en-US"/>
        </w:rPr>
        <w:t>amawiającego w wyznaczonym w </w:t>
      </w:r>
      <w:r w:rsidRPr="0049334C">
        <w:rPr>
          <w:rFonts w:asciiTheme="minorHAnsi" w:eastAsia="Calibri" w:hAnsiTheme="minorHAnsi" w:cstheme="minorHAnsi"/>
          <w:lang w:eastAsia="en-US"/>
        </w:rPr>
        <w:t xml:space="preserve">tym wezwaniu terminie wykonawca przedłoży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>amawiającemu wskazane poniżej dowody w celu potwierdzenia spełnienia wymogu za</w:t>
      </w:r>
      <w:r w:rsidR="00972D97" w:rsidRPr="0049334C">
        <w:rPr>
          <w:rFonts w:asciiTheme="minorHAnsi" w:eastAsia="Calibri" w:hAnsiTheme="minorHAnsi" w:cstheme="minorHAnsi"/>
          <w:lang w:eastAsia="en-US"/>
        </w:rPr>
        <w:t>trudniania na podstawie umowy o </w:t>
      </w:r>
      <w:r w:rsidRPr="0049334C">
        <w:rPr>
          <w:rFonts w:asciiTheme="minorHAnsi" w:eastAsia="Calibri" w:hAnsiTheme="minorHAnsi" w:cstheme="minorHAnsi"/>
          <w:lang w:eastAsia="en-US"/>
        </w:rPr>
        <w:t xml:space="preserve">pracę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 xml:space="preserve">odwykonawców osób wskazanych w ust. </w:t>
      </w:r>
      <w:r w:rsidR="005F2906" w:rsidRPr="0049334C">
        <w:rPr>
          <w:rFonts w:asciiTheme="minorHAnsi" w:eastAsia="Calibri" w:hAnsiTheme="minorHAnsi" w:cstheme="minorHAnsi"/>
          <w:lang w:eastAsia="en-US"/>
        </w:rPr>
        <w:t>8:</w:t>
      </w:r>
    </w:p>
    <w:p w14:paraId="56FEE3B2" w14:textId="77777777" w:rsidR="00972D97" w:rsidRPr="0049334C" w:rsidRDefault="00AA3ADE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oświadczenie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ykonawcy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 xml:space="preserve">odwykonawców o zatrudnieniu na podstawie umowy o pracę osób wykonujących czynności, których dotyczy wezwanie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>amawiającego; oświadczenie to powinno zawierać w szczególności: dokładne określenie podmiotu składającego oświadczenie, datę złożenia oświadczenia, wskazanie, że objęte wezwaniem czynności wykonują osoby zatrudnione na podstawie umowy o pracę, wraz ze wskaza</w:t>
      </w:r>
      <w:r w:rsidR="004110EC" w:rsidRPr="0049334C">
        <w:rPr>
          <w:rFonts w:asciiTheme="minorHAnsi" w:eastAsia="Calibri" w:hAnsiTheme="minorHAnsi" w:cstheme="minorHAnsi"/>
          <w:lang w:eastAsia="en-US"/>
        </w:rPr>
        <w:t>niem liczby tych osób, imiona i </w:t>
      </w:r>
      <w:r w:rsidRPr="0049334C">
        <w:rPr>
          <w:rFonts w:asciiTheme="minorHAnsi" w:eastAsia="Calibri" w:hAnsiTheme="minorHAnsi" w:cstheme="minorHAnsi"/>
          <w:lang w:eastAsia="en-US"/>
        </w:rPr>
        <w:t xml:space="preserve">nazwiska pracowników, rodzaj umowy, wymiar etatu, podpis osoby uprawnionej do złożenia oświadczenia w imieniu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ykonawcy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>odwykonawcy</w:t>
      </w:r>
      <w:r w:rsidR="005F2906" w:rsidRPr="0049334C">
        <w:rPr>
          <w:rFonts w:asciiTheme="minorHAnsi" w:eastAsia="Calibri" w:hAnsiTheme="minorHAnsi" w:cstheme="minorHAnsi"/>
          <w:lang w:eastAsia="en-US"/>
        </w:rPr>
        <w:t>,</w:t>
      </w:r>
    </w:p>
    <w:p w14:paraId="2251421E" w14:textId="0B721675" w:rsidR="00A82B33" w:rsidRPr="0049334C" w:rsidRDefault="00972D97" w:rsidP="007E2283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b/>
          <w:lang w:eastAsia="en-US"/>
        </w:rPr>
      </w:pPr>
      <w:r w:rsidRPr="0049334C">
        <w:rPr>
          <w:rFonts w:asciiTheme="minorHAnsi" w:eastAsia="Calibri" w:hAnsiTheme="minorHAnsi" w:cstheme="minorHAnsi"/>
          <w:b/>
          <w:lang w:eastAsia="en-US"/>
        </w:rPr>
        <w:t>lub</w:t>
      </w:r>
    </w:p>
    <w:p w14:paraId="23942996" w14:textId="3F10A484" w:rsidR="00AA3ADE" w:rsidRPr="0049334C" w:rsidRDefault="00AA3ADE" w:rsidP="007E2283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poświadczoną za zgodność z oryginałem odpowiednio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>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</w:t>
      </w:r>
      <w:r w:rsidR="00C83BB6" w:rsidRPr="0049334C">
        <w:rPr>
          <w:rFonts w:asciiTheme="minorHAnsi" w:eastAsia="Calibri" w:hAnsiTheme="minorHAnsi" w:cstheme="minorHAnsi"/>
          <w:lang w:eastAsia="en-US"/>
        </w:rPr>
        <w:t> </w:t>
      </w:r>
      <w:r w:rsidRPr="0049334C">
        <w:rPr>
          <w:rFonts w:asciiTheme="minorHAnsi" w:eastAsia="Calibri" w:hAnsiTheme="minorHAnsi" w:cstheme="minorHAnsi"/>
          <w:lang w:eastAsia="en-US"/>
        </w:rPr>
        <w:t>sposób zapewniający ochronę danych o</w:t>
      </w:r>
      <w:r w:rsidR="00C83BB6" w:rsidRPr="0049334C">
        <w:rPr>
          <w:rFonts w:asciiTheme="minorHAnsi" w:eastAsia="Calibri" w:hAnsiTheme="minorHAnsi" w:cstheme="minorHAnsi"/>
          <w:lang w:eastAsia="en-US"/>
        </w:rPr>
        <w:t>sobowych pracowników, zgodnie z </w:t>
      </w:r>
      <w:r w:rsidRPr="0049334C">
        <w:rPr>
          <w:rFonts w:asciiTheme="minorHAnsi" w:eastAsia="Calibri" w:hAnsiTheme="minorHAnsi" w:cstheme="minorHAnsi"/>
          <w:lang w:eastAsia="en-US"/>
        </w:rPr>
        <w:t>przepisami ustawy z 10.05.2018 r. o ochronie danych osobowych (Dz.U. z 201</w:t>
      </w:r>
      <w:r w:rsidR="00366FF4" w:rsidRPr="0049334C">
        <w:rPr>
          <w:rFonts w:asciiTheme="minorHAnsi" w:eastAsia="Calibri" w:hAnsiTheme="minorHAnsi" w:cstheme="minorHAnsi"/>
          <w:lang w:eastAsia="en-US"/>
        </w:rPr>
        <w:t>9</w:t>
      </w:r>
      <w:r w:rsidRPr="0049334C">
        <w:rPr>
          <w:rFonts w:asciiTheme="minorHAnsi" w:eastAsia="Calibri" w:hAnsiTheme="minorHAnsi" w:cstheme="minorHAnsi"/>
          <w:lang w:eastAsia="en-US"/>
        </w:rPr>
        <w:t>r. poz. 1</w:t>
      </w:r>
      <w:r w:rsidR="00366FF4" w:rsidRPr="0049334C">
        <w:rPr>
          <w:rFonts w:asciiTheme="minorHAnsi" w:eastAsia="Calibri" w:hAnsiTheme="minorHAnsi" w:cstheme="minorHAnsi"/>
          <w:lang w:eastAsia="en-US"/>
        </w:rPr>
        <w:t>781</w:t>
      </w:r>
      <w:r w:rsidRPr="0049334C">
        <w:rPr>
          <w:rFonts w:asciiTheme="minorHAnsi" w:eastAsia="Calibri" w:hAnsiTheme="minorHAnsi" w:cstheme="minorHAnsi"/>
          <w:lang w:eastAsia="en-US"/>
        </w:rPr>
        <w:t>), tj. w szczególności bez adresów i nu</w:t>
      </w:r>
      <w:r w:rsidR="00C83BB6" w:rsidRPr="0049334C">
        <w:rPr>
          <w:rFonts w:asciiTheme="minorHAnsi" w:eastAsia="Calibri" w:hAnsiTheme="minorHAnsi" w:cstheme="minorHAnsi"/>
          <w:lang w:eastAsia="en-US"/>
        </w:rPr>
        <w:t>merów PESEL pracowników. Imię i </w:t>
      </w:r>
      <w:r w:rsidRPr="0049334C">
        <w:rPr>
          <w:rFonts w:asciiTheme="minorHAnsi" w:eastAsia="Calibri" w:hAnsiTheme="minorHAnsi" w:cstheme="minorHAnsi"/>
          <w:lang w:eastAsia="en-US"/>
        </w:rPr>
        <w:t xml:space="preserve">nazwisko pracownika nie podlegają 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>. Informacje takie jak: data zawarcia umowy, rodzaj umowy o pracę i wymiar etatu powinny być możliwe do zidentyfikowania;</w:t>
      </w:r>
    </w:p>
    <w:p w14:paraId="0D5B2482" w14:textId="75E58BDD" w:rsidR="00972D97" w:rsidRPr="0049334C" w:rsidRDefault="00AA3ADE" w:rsidP="007E2283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zaświadczenie właściwego oddziału Zakładu Ubezpieczeń Społecznych potwierdzające opłacanie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>odwykonawców skład</w:t>
      </w:r>
      <w:r w:rsidR="004110EC" w:rsidRPr="0049334C">
        <w:rPr>
          <w:rFonts w:asciiTheme="minorHAnsi" w:eastAsia="Calibri" w:hAnsiTheme="minorHAnsi" w:cstheme="minorHAnsi"/>
          <w:lang w:eastAsia="en-US"/>
        </w:rPr>
        <w:t>ek na ubezpieczenia społeczne i </w:t>
      </w:r>
      <w:r w:rsidRPr="0049334C">
        <w:rPr>
          <w:rFonts w:asciiTheme="minorHAnsi" w:eastAsia="Calibri" w:hAnsiTheme="minorHAnsi" w:cstheme="minorHAnsi"/>
          <w:lang w:eastAsia="en-US"/>
        </w:rPr>
        <w:t>zdrowotne z tytułu z</w:t>
      </w:r>
      <w:r w:rsidR="00C83BB6" w:rsidRPr="0049334C">
        <w:rPr>
          <w:rFonts w:asciiTheme="minorHAnsi" w:eastAsia="Calibri" w:hAnsiTheme="minorHAnsi" w:cstheme="minorHAnsi"/>
          <w:lang w:eastAsia="en-US"/>
        </w:rPr>
        <w:t>atrudnienia na podstawie umów o </w:t>
      </w:r>
      <w:r w:rsidRPr="0049334C">
        <w:rPr>
          <w:rFonts w:asciiTheme="minorHAnsi" w:eastAsia="Calibri" w:hAnsiTheme="minorHAnsi" w:cstheme="minorHAnsi"/>
          <w:lang w:eastAsia="en-US"/>
        </w:rPr>
        <w:t>pracę za ostatni okres rozliczeniowy;</w:t>
      </w:r>
    </w:p>
    <w:p w14:paraId="0665FF67" w14:textId="7C944626" w:rsidR="005926EF" w:rsidRPr="0049334C" w:rsidRDefault="00972D97" w:rsidP="007E2283">
      <w:pPr>
        <w:pStyle w:val="Akapitzlist"/>
        <w:widowControl w:val="0"/>
        <w:suppressAutoHyphens/>
        <w:spacing w:before="80" w:after="80"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b/>
          <w:lang w:eastAsia="en-US"/>
        </w:rPr>
        <w:t>lub</w:t>
      </w:r>
    </w:p>
    <w:p w14:paraId="197417EE" w14:textId="4D44EC73" w:rsidR="00AA3ADE" w:rsidRPr="0049334C" w:rsidRDefault="00AA3ADE" w:rsidP="007E2283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poświadczoną za zgodność z oryginałem odpowiednio przez Wykonawcę lub Podwykonawców kopię dowodu potwierdzającego zgłoszenie pracownika przez pracodawcę do ubezpieczeń, zanonimizowaną w sposób zapewniający ochronę danych </w:t>
      </w:r>
      <w:r w:rsidR="004110EC" w:rsidRPr="0049334C">
        <w:rPr>
          <w:rFonts w:asciiTheme="minorHAnsi" w:eastAsia="Calibri" w:hAnsiTheme="minorHAnsi" w:cstheme="minorHAnsi"/>
          <w:lang w:eastAsia="en-US"/>
        </w:rPr>
        <w:t>osobowych pracowników zgodnie z </w:t>
      </w:r>
      <w:r w:rsidRPr="0049334C">
        <w:rPr>
          <w:rFonts w:asciiTheme="minorHAnsi" w:eastAsia="Calibri" w:hAnsiTheme="minorHAnsi" w:cstheme="minorHAnsi"/>
          <w:lang w:eastAsia="en-US"/>
        </w:rPr>
        <w:t xml:space="preserve">przepisami ustawy o ochronie danych </w:t>
      </w:r>
      <w:r w:rsidRPr="0049334C">
        <w:rPr>
          <w:rFonts w:asciiTheme="minorHAnsi" w:eastAsia="Calibri" w:hAnsiTheme="minorHAnsi" w:cstheme="minorHAnsi"/>
          <w:lang w:eastAsia="en-US"/>
        </w:rPr>
        <w:lastRenderedPageBreak/>
        <w:t xml:space="preserve">osobowych. Imię i nazwisko pracownika nie podlegają 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>.</w:t>
      </w:r>
    </w:p>
    <w:p w14:paraId="15C6CBE5" w14:textId="4602005F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Niezłożenie przez wykonawcę w wyznaczonym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 xml:space="preserve">amawiającego terminie żądanych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 xml:space="preserve">amawiającego dowodów w celu potwierdzenia spełnienia przez wykonawcę lub podwykonawcę wymogu zatrudnienia na podstawie umowy o pracę traktowane będzie jako niespełnienie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ykonawcę wymogu zatrudniania na podstawie umowy o pracę osób wskazanych w ust. </w:t>
      </w:r>
      <w:r w:rsidR="005F2906" w:rsidRPr="0049334C">
        <w:rPr>
          <w:rFonts w:asciiTheme="minorHAnsi" w:eastAsia="Calibri" w:hAnsiTheme="minorHAnsi" w:cstheme="minorHAnsi"/>
          <w:lang w:eastAsia="en-US"/>
        </w:rPr>
        <w:t>8</w:t>
      </w:r>
      <w:r w:rsidRPr="0049334C">
        <w:rPr>
          <w:rFonts w:asciiTheme="minorHAnsi" w:eastAsia="Calibri" w:hAnsiTheme="minorHAnsi" w:cstheme="minorHAnsi"/>
          <w:lang w:eastAsia="en-US"/>
        </w:rPr>
        <w:t>.</w:t>
      </w:r>
    </w:p>
    <w:p w14:paraId="0688E025" w14:textId="47DA051B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W przypadku uzasadnionych wątpliwości co do przestrzegania prawa pracy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49334C">
        <w:rPr>
          <w:rFonts w:asciiTheme="minorHAnsi" w:eastAsia="Calibri" w:hAnsiTheme="minorHAnsi" w:cstheme="minorHAnsi"/>
          <w:lang w:eastAsia="en-US"/>
        </w:rPr>
        <w:t>p</w:t>
      </w:r>
      <w:r w:rsidRPr="0049334C">
        <w:rPr>
          <w:rFonts w:asciiTheme="minorHAnsi" w:eastAsia="Calibri" w:hAnsiTheme="minorHAnsi" w:cstheme="minorHAnsi"/>
          <w:lang w:eastAsia="en-US"/>
        </w:rPr>
        <w:t xml:space="preserve">odwykonawców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>amawiający może zwrócić się o przeprowadzenie kontroli przez Państwową Inspekcję Pracy.</w:t>
      </w:r>
    </w:p>
    <w:p w14:paraId="73C59B96" w14:textId="51B4A9E2" w:rsidR="00AA3ADE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Niedopełnianie przez Wykonawcę obowiązku zatrudniania pracowników wykonujących </w:t>
      </w:r>
      <w:r w:rsidR="005F2906" w:rsidRPr="0049334C">
        <w:rPr>
          <w:rFonts w:asciiTheme="minorHAnsi" w:eastAsia="Calibri" w:hAnsiTheme="minorHAnsi" w:cstheme="minorHAnsi"/>
          <w:lang w:eastAsia="en-US"/>
        </w:rPr>
        <w:t>usługi</w:t>
      </w:r>
      <w:r w:rsidRPr="0049334C">
        <w:rPr>
          <w:rFonts w:asciiTheme="minorHAnsi" w:eastAsia="Calibri" w:hAnsiTheme="minorHAnsi" w:cstheme="minorHAnsi"/>
          <w:lang w:eastAsia="en-US"/>
        </w:rPr>
        <w:t xml:space="preserve"> na podstawie umowy o pracę w rozumieniu przepisów Kodeksu pracy</w:t>
      </w:r>
      <w:r w:rsidR="005F2906" w:rsidRPr="0049334C">
        <w:rPr>
          <w:rFonts w:asciiTheme="minorHAnsi" w:eastAsia="Calibri" w:hAnsiTheme="minorHAnsi" w:cstheme="minorHAnsi"/>
          <w:lang w:eastAsia="en-US"/>
        </w:rPr>
        <w:t xml:space="preserve"> </w:t>
      </w:r>
      <w:r w:rsidRPr="0049334C">
        <w:rPr>
          <w:rFonts w:asciiTheme="minorHAnsi" w:eastAsia="Calibri" w:hAnsiTheme="minorHAnsi" w:cstheme="minorHAnsi"/>
          <w:lang w:eastAsia="en-US"/>
        </w:rPr>
        <w:t>lub naruszanie wymogów związanych z wykazywaniem spełniania tego obowiązku będzie skutkowało naliczaniem kar umownych określonych w niniejszej umowie.</w:t>
      </w:r>
    </w:p>
    <w:p w14:paraId="67F26DD5" w14:textId="1A7B6597" w:rsidR="00D6765F" w:rsidRPr="0049334C" w:rsidRDefault="00AA3ADE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Niespełnianie wymogów, o których mowa </w:t>
      </w:r>
      <w:r w:rsidR="00F3461A" w:rsidRPr="0049334C">
        <w:rPr>
          <w:rFonts w:asciiTheme="minorHAnsi" w:eastAsia="Calibri" w:hAnsiTheme="minorHAnsi" w:cstheme="minorHAnsi"/>
          <w:lang w:eastAsia="en-US"/>
        </w:rPr>
        <w:t xml:space="preserve">w ust. 5 pkt. 6 oraz </w:t>
      </w:r>
      <w:r w:rsidRPr="0049334C">
        <w:rPr>
          <w:rFonts w:asciiTheme="minorHAnsi" w:eastAsia="Calibri" w:hAnsiTheme="minorHAnsi" w:cstheme="minorHAnsi"/>
          <w:lang w:eastAsia="en-US"/>
        </w:rPr>
        <w:t xml:space="preserve">w ust. </w:t>
      </w:r>
      <w:r w:rsidR="005F2906" w:rsidRPr="0049334C">
        <w:rPr>
          <w:rFonts w:asciiTheme="minorHAnsi" w:eastAsia="Calibri" w:hAnsiTheme="minorHAnsi" w:cstheme="minorHAnsi"/>
          <w:lang w:eastAsia="en-US"/>
        </w:rPr>
        <w:t xml:space="preserve">8 </w:t>
      </w:r>
      <w:r w:rsidRPr="0049334C">
        <w:rPr>
          <w:rFonts w:asciiTheme="minorHAnsi" w:eastAsia="Calibri" w:hAnsiTheme="minorHAnsi" w:cstheme="minorHAnsi"/>
          <w:lang w:eastAsia="en-US"/>
        </w:rPr>
        <w:t xml:space="preserve">może stanowić podstawę do rozwiązania umowy przez </w:t>
      </w:r>
      <w:r w:rsidR="005F2906" w:rsidRPr="0049334C">
        <w:rPr>
          <w:rFonts w:asciiTheme="minorHAnsi" w:eastAsia="Calibri" w:hAnsiTheme="minorHAnsi" w:cstheme="minorHAnsi"/>
          <w:lang w:eastAsia="en-US"/>
        </w:rPr>
        <w:t>z</w:t>
      </w:r>
      <w:r w:rsidRPr="0049334C">
        <w:rPr>
          <w:rFonts w:asciiTheme="minorHAnsi" w:eastAsia="Calibri" w:hAnsiTheme="minorHAnsi" w:cstheme="minorHAnsi"/>
          <w:lang w:eastAsia="en-US"/>
        </w:rPr>
        <w:t xml:space="preserve">amawiającego z przyczyn leżących po stronie </w:t>
      </w:r>
      <w:r w:rsidR="005F2906" w:rsidRPr="0049334C">
        <w:rPr>
          <w:rFonts w:asciiTheme="minorHAnsi" w:eastAsia="Calibri" w:hAnsiTheme="minorHAnsi" w:cstheme="minorHAnsi"/>
          <w:lang w:eastAsia="en-US"/>
        </w:rPr>
        <w:t>w</w:t>
      </w:r>
      <w:r w:rsidRPr="0049334C">
        <w:rPr>
          <w:rFonts w:asciiTheme="minorHAnsi" w:eastAsia="Calibri" w:hAnsiTheme="minorHAnsi" w:cstheme="minorHAnsi"/>
          <w:lang w:eastAsia="en-US"/>
        </w:rPr>
        <w:t>ykonawcy.</w:t>
      </w:r>
    </w:p>
    <w:p w14:paraId="16E7B4F5" w14:textId="4813EC15" w:rsidR="00D6765F" w:rsidRPr="0049334C" w:rsidRDefault="00D6765F" w:rsidP="007E2283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Wykonawca, przy realizacji zobowiązań  wynikających z niniejszej umowy zapewni przestrzeganie zasad przetwarzania i ochrony</w:t>
      </w:r>
      <w:r w:rsidR="00AD25C5" w:rsidRPr="0049334C">
        <w:rPr>
          <w:rFonts w:asciiTheme="minorHAnsi" w:eastAsia="Calibri" w:hAnsiTheme="minorHAnsi" w:cstheme="minorHAnsi"/>
          <w:lang w:eastAsia="en-US"/>
        </w:rPr>
        <w:t xml:space="preserve"> danych osobowych określonych w </w:t>
      </w:r>
      <w:r w:rsidRPr="0049334C">
        <w:rPr>
          <w:rFonts w:asciiTheme="minorHAnsi" w:eastAsia="Calibri" w:hAnsiTheme="minorHAnsi" w:cstheme="minorHAnsi"/>
          <w:lang w:eastAsia="en-US"/>
        </w:rPr>
        <w:t>przepisach ustawy o ochronie danych osobowych.</w:t>
      </w:r>
    </w:p>
    <w:p w14:paraId="1B24A22D" w14:textId="60FF8465" w:rsidR="009C6C32" w:rsidRPr="0049334C" w:rsidRDefault="009C6C32" w:rsidP="00A01E37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  <w:lang w:eastAsia="en-US" w:bidi="pl-PL"/>
        </w:rPr>
        <w:t xml:space="preserve">§ </w:t>
      </w:r>
      <w:r w:rsidR="006F1E45">
        <w:rPr>
          <w:rFonts w:eastAsia="Bookman Old Style" w:cstheme="minorHAnsi"/>
          <w:szCs w:val="24"/>
          <w:lang w:eastAsia="en-US" w:bidi="pl-PL"/>
        </w:rPr>
        <w:t>6</w:t>
      </w:r>
      <w:r w:rsidRPr="0049334C">
        <w:rPr>
          <w:rFonts w:eastAsia="Bookman Old Style" w:cstheme="minorHAnsi"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Podwykonawstwo</w:t>
      </w:r>
    </w:p>
    <w:p w14:paraId="5EBAC7EE" w14:textId="77777777" w:rsidR="00FD70C5" w:rsidRPr="0049334C" w:rsidRDefault="00FD70C5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Wykonawca może zlecić podwykonawcom do wykonania część robót stanowiących równowartość nie więcej niż 80 % wartości niniejszej umowy określonej w § 2 ust. 1.</w:t>
      </w:r>
    </w:p>
    <w:p w14:paraId="0F28BAC4" w14:textId="3E94EC39" w:rsidR="009C6C32" w:rsidRPr="0049334C" w:rsidRDefault="00FD70C5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Zakres przedmiotu zamówienia, który wykonawca będzie realizował przy pomocy podwykonawców (jeżeli dotyczy): …………………………………………………………..</w:t>
      </w:r>
    </w:p>
    <w:p w14:paraId="2891A129" w14:textId="100889C1" w:rsidR="009C6C32" w:rsidRPr="0049334C" w:rsidRDefault="009C6C32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Wykonawca jest zobowiązany do przedłoż</w:t>
      </w:r>
      <w:r w:rsidR="0065421D" w:rsidRPr="0049334C">
        <w:rPr>
          <w:rFonts w:asciiTheme="minorHAnsi" w:eastAsia="Bookman Old Style" w:hAnsiTheme="minorHAnsi" w:cstheme="minorHAnsi"/>
        </w:rPr>
        <w:t>enia projektu umowy lub umowy z </w:t>
      </w:r>
      <w:r w:rsidRPr="0049334C">
        <w:rPr>
          <w:rFonts w:asciiTheme="minorHAnsi" w:eastAsia="Bookman Old Style" w:hAnsiTheme="minorHAnsi" w:cstheme="minorHAnsi"/>
        </w:rPr>
        <w:t xml:space="preserve">podwykonawcą,  o ile nie złożył go przed zawarciem niniejszej umowy. Do zawarcia umowy z podwykonawcą wymagana jest pisemna zgoda zamawiającego. </w:t>
      </w:r>
    </w:p>
    <w:p w14:paraId="42D63DDE" w14:textId="57394804" w:rsidR="00743F00" w:rsidRPr="0049334C" w:rsidRDefault="00743F00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eastAsia="Bookman Old Style" w:hAnsiTheme="minorHAnsi" w:cstheme="minorHAnsi"/>
        </w:rPr>
        <w:t>Podwykonawca musi spełniać wszystkie wymogi prawne i umowne jakie spełnia Wykonawca. Przed podjęciem zadania Podwykonawca przedłoży wyciągi z KRK oraz dane identyfikujące osoby realizujące zadanie celem weryfikacji w Krajowym rejestrze przestępców na tle seksualnym.</w:t>
      </w:r>
    </w:p>
    <w:p w14:paraId="75E05EF5" w14:textId="7DD013AF" w:rsidR="009C6C32" w:rsidRPr="0049334C" w:rsidRDefault="009C6C32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hAnsiTheme="minorHAnsi" w:cstheme="minorHAnsi"/>
        </w:rPr>
        <w:t>W trakcie realizacji zamówienia publicznego zamawiający dopuszcza zmianę po</w:t>
      </w:r>
      <w:r w:rsidR="008E6601" w:rsidRPr="0049334C">
        <w:rPr>
          <w:rFonts w:asciiTheme="minorHAnsi" w:hAnsiTheme="minorHAnsi" w:cstheme="minorHAnsi"/>
        </w:rPr>
        <w:t xml:space="preserve">dwykonawców </w:t>
      </w:r>
      <w:r w:rsidRPr="0049334C">
        <w:rPr>
          <w:rFonts w:asciiTheme="minorHAnsi" w:hAnsiTheme="minorHAnsi" w:cstheme="minorHAnsi"/>
        </w:rPr>
        <w:t>w zakresie określonym w ofercie lub wprowadzenie nowych podwykonawców.</w:t>
      </w:r>
    </w:p>
    <w:p w14:paraId="3BA7DEA1" w14:textId="77777777" w:rsidR="009C6C32" w:rsidRPr="0049334C" w:rsidRDefault="009C6C32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hAnsiTheme="minorHAnsi" w:cstheme="minorHAnsi"/>
          <w:color w:val="000000"/>
        </w:rPr>
        <w:t>Propozycja dotycząca zmiany zakresu przedmiotu zamówienia</w:t>
      </w:r>
      <w:r w:rsidRPr="0049334C">
        <w:rPr>
          <w:rFonts w:asciiTheme="minorHAnsi" w:hAnsiTheme="minorHAnsi" w:cstheme="minorHAnsi"/>
        </w:rPr>
        <w:t xml:space="preserve"> powierzonego podwykonawcy, zmiany podwykonawcy lub wprowadzenia nowego musi być przekazana zamawiającemu formie pisemnej.</w:t>
      </w:r>
    </w:p>
    <w:p w14:paraId="5DBBF826" w14:textId="3C19C246" w:rsidR="009C6C32" w:rsidRPr="0049334C" w:rsidRDefault="009C6C32" w:rsidP="007E2283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49334C">
        <w:rPr>
          <w:rFonts w:asciiTheme="minorHAnsi" w:hAnsiTheme="minorHAnsi" w:cstheme="minorHAnsi"/>
        </w:rPr>
        <w:t>Wraz z propozycją, o której mowa w ust. 5 wykonawca zobowiązany jest przedstawić projekt umowy lub umowę z podwykonawcą / podwykonawcami</w:t>
      </w:r>
      <w:r w:rsidR="00EB08E9" w:rsidRPr="0049334C">
        <w:rPr>
          <w:rFonts w:asciiTheme="minorHAnsi" w:hAnsiTheme="minorHAnsi" w:cstheme="minorHAnsi"/>
        </w:rPr>
        <w:t xml:space="preserve"> albo projekt zmiany do umowy o </w:t>
      </w:r>
      <w:r w:rsidRPr="0049334C">
        <w:rPr>
          <w:rFonts w:asciiTheme="minorHAnsi" w:hAnsiTheme="minorHAnsi" w:cstheme="minorHAnsi"/>
        </w:rPr>
        <w:t>podwykonawstwo. Ust. 3 stosuje się odpowiednio.</w:t>
      </w:r>
    </w:p>
    <w:p w14:paraId="1C08D663" w14:textId="4B67C80A" w:rsidR="009C6C32" w:rsidRPr="0049334C" w:rsidRDefault="009C6C32" w:rsidP="00A01E37">
      <w:pPr>
        <w:pStyle w:val="Nagwek1"/>
        <w:rPr>
          <w:rFonts w:eastAsia="Calibri" w:cstheme="minorHAnsi"/>
          <w:szCs w:val="24"/>
          <w:lang w:eastAsia="en-US"/>
        </w:rPr>
      </w:pPr>
      <w:r w:rsidRPr="0049334C">
        <w:rPr>
          <w:rFonts w:eastAsia="Calibri" w:cstheme="minorHAnsi"/>
          <w:szCs w:val="24"/>
          <w:lang w:eastAsia="en-US"/>
        </w:rPr>
        <w:lastRenderedPageBreak/>
        <w:t xml:space="preserve">§ </w:t>
      </w:r>
      <w:r w:rsidR="000A73AB">
        <w:rPr>
          <w:rFonts w:eastAsia="Calibri" w:cstheme="minorHAnsi"/>
          <w:szCs w:val="24"/>
          <w:lang w:eastAsia="en-US"/>
        </w:rPr>
        <w:t>7</w:t>
      </w:r>
      <w:r w:rsidRPr="0049334C">
        <w:rPr>
          <w:rFonts w:eastAsia="Calibri" w:cstheme="minorHAnsi"/>
          <w:szCs w:val="24"/>
          <w:lang w:eastAsia="en-US"/>
        </w:rPr>
        <w:t>.</w:t>
      </w:r>
      <w:r w:rsidR="00A01E37" w:rsidRPr="0049334C">
        <w:rPr>
          <w:rFonts w:eastAsia="Calibri" w:cstheme="minorHAnsi"/>
          <w:szCs w:val="24"/>
          <w:lang w:eastAsia="en-US"/>
        </w:rPr>
        <w:br/>
      </w:r>
      <w:r w:rsidR="004D7F15" w:rsidRPr="0049334C">
        <w:rPr>
          <w:rFonts w:eastAsia="Calibri" w:cstheme="minorHAnsi"/>
          <w:szCs w:val="24"/>
          <w:lang w:eastAsia="en-US"/>
        </w:rPr>
        <w:t>Rękojmia</w:t>
      </w:r>
    </w:p>
    <w:p w14:paraId="1A155109" w14:textId="1534C8D6" w:rsidR="009C6C32" w:rsidRPr="0049334C" w:rsidRDefault="00F31B87" w:rsidP="007E2283">
      <w:pPr>
        <w:suppressAutoHyphens/>
        <w:spacing w:line="276" w:lineRule="auto"/>
        <w:rPr>
          <w:rFonts w:asciiTheme="minorHAnsi" w:eastAsia="Calibri" w:hAnsiTheme="minorHAnsi" w:cstheme="minorHAnsi"/>
          <w:b/>
          <w:bCs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Wykonawca będzie odpowiadał z tytułu rękojmi na zasadach określonych w kodeksie cywilnym na poprawne wykonanie usług będących przedmiotem umowy, również za działania podwykonawcy oraz pracowników.</w:t>
      </w:r>
    </w:p>
    <w:p w14:paraId="0A7DC830" w14:textId="1E24D44F" w:rsidR="009C6C32" w:rsidRPr="0049334C" w:rsidRDefault="009C6C32" w:rsidP="00A01E37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  <w:lang w:eastAsia="en-US" w:bidi="pl-PL"/>
        </w:rPr>
        <w:t xml:space="preserve">§ </w:t>
      </w:r>
      <w:r w:rsidR="000A73AB">
        <w:rPr>
          <w:rFonts w:eastAsia="Bookman Old Style" w:cstheme="minorHAnsi"/>
          <w:szCs w:val="24"/>
          <w:lang w:eastAsia="en-US" w:bidi="pl-PL"/>
        </w:rPr>
        <w:t>8</w:t>
      </w:r>
      <w:r w:rsidRPr="0049334C">
        <w:rPr>
          <w:rFonts w:eastAsia="Bookman Old Style" w:cstheme="minorHAnsi"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Zmiany umowy</w:t>
      </w:r>
    </w:p>
    <w:p w14:paraId="167588A5" w14:textId="77777777" w:rsidR="009C6C32" w:rsidRPr="0049334C" w:rsidRDefault="009C6C32" w:rsidP="007E2283">
      <w:pPr>
        <w:numPr>
          <w:ilvl w:val="0"/>
          <w:numId w:val="18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Zamawiający przewiduje możliwość zmiany umowy w zakresie:</w:t>
      </w:r>
    </w:p>
    <w:p w14:paraId="2159CB80" w14:textId="77777777" w:rsidR="00F81C05" w:rsidRPr="0049334C" w:rsidRDefault="009C6C32" w:rsidP="007E2283">
      <w:pPr>
        <w:numPr>
          <w:ilvl w:val="1"/>
          <w:numId w:val="18"/>
        </w:numPr>
        <w:suppressAutoHyphens/>
        <w:spacing w:line="276" w:lineRule="auto"/>
        <w:rPr>
          <w:rFonts w:asciiTheme="minorHAnsi" w:eastAsia="Lucida Sans Unicode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podwykonawstwa zgodnie z postanowieniami </w:t>
      </w:r>
      <w:r w:rsidRPr="0049334C">
        <w:rPr>
          <w:rFonts w:asciiTheme="minorHAnsi" w:eastAsia="Lucida Sans Unicode" w:hAnsiTheme="minorHAnsi" w:cstheme="minorHAnsi"/>
          <w:lang w:eastAsia="en-US"/>
        </w:rPr>
        <w:t>niniejszej umowy,</w:t>
      </w:r>
    </w:p>
    <w:p w14:paraId="4A6E8BB4" w14:textId="0CE0AF97" w:rsidR="009C6C32" w:rsidRPr="0049334C" w:rsidRDefault="009C6C32" w:rsidP="007E2283">
      <w:pPr>
        <w:numPr>
          <w:ilvl w:val="1"/>
          <w:numId w:val="18"/>
        </w:numPr>
        <w:suppressAutoHyphens/>
        <w:spacing w:line="276" w:lineRule="auto"/>
        <w:rPr>
          <w:rFonts w:asciiTheme="minorHAnsi" w:eastAsia="Lucida Sans Unicode" w:hAnsiTheme="minorHAnsi" w:cstheme="minorHAnsi"/>
          <w:lang w:eastAsia="en-US"/>
        </w:rPr>
      </w:pPr>
      <w:r w:rsidRPr="0049334C">
        <w:rPr>
          <w:rFonts w:asciiTheme="minorHAnsi" w:eastAsia="Lucida Sans Unicode" w:hAnsiTheme="minorHAnsi" w:cstheme="minorHAnsi"/>
          <w:lang w:eastAsia="en-US"/>
        </w:rPr>
        <w:t>zmiany terminu realizacji umowy, o ile konieczność ta będzie spowodowana przyczynami niezależnymi od zamawiającego oraz od wykonawcy i pod warunkiem, że każ</w:t>
      </w:r>
      <w:r w:rsidR="006841EA" w:rsidRPr="0049334C">
        <w:rPr>
          <w:rFonts w:asciiTheme="minorHAnsi" w:eastAsia="Lucida Sans Unicode" w:hAnsiTheme="minorHAnsi" w:cstheme="minorHAnsi"/>
          <w:lang w:eastAsia="en-US"/>
        </w:rPr>
        <w:t>da ze stron</w:t>
      </w:r>
      <w:r w:rsidRPr="0049334C">
        <w:rPr>
          <w:rFonts w:asciiTheme="minorHAnsi" w:eastAsia="Lucida Sans Unicode" w:hAnsiTheme="minorHAnsi" w:cstheme="minorHAnsi"/>
          <w:lang w:eastAsia="en-US"/>
        </w:rPr>
        <w:t xml:space="preserve"> </w:t>
      </w:r>
      <w:r w:rsidR="007D4F37" w:rsidRPr="0049334C">
        <w:rPr>
          <w:rFonts w:asciiTheme="minorHAnsi" w:eastAsia="Lucida Sans Unicode" w:hAnsiTheme="minorHAnsi" w:cstheme="minorHAnsi"/>
          <w:lang w:eastAsia="en-US"/>
        </w:rPr>
        <w:t xml:space="preserve">niezwłocznie po </w:t>
      </w:r>
      <w:r w:rsidRPr="0049334C">
        <w:rPr>
          <w:rFonts w:asciiTheme="minorHAnsi" w:eastAsia="Lucida Sans Unicode" w:hAnsiTheme="minorHAnsi" w:cstheme="minorHAnsi"/>
          <w:lang w:eastAsia="en-US"/>
        </w:rPr>
        <w:t>zaistnieni</w:t>
      </w:r>
      <w:r w:rsidR="007D4F37" w:rsidRPr="0049334C">
        <w:rPr>
          <w:rFonts w:asciiTheme="minorHAnsi" w:eastAsia="Lucida Sans Unicode" w:hAnsiTheme="minorHAnsi" w:cstheme="minorHAnsi"/>
          <w:lang w:eastAsia="en-US"/>
        </w:rPr>
        <w:t>u</w:t>
      </w:r>
      <w:r w:rsidRPr="0049334C">
        <w:rPr>
          <w:rFonts w:asciiTheme="minorHAnsi" w:eastAsia="Lucida Sans Unicode" w:hAnsiTheme="minorHAnsi" w:cstheme="minorHAnsi"/>
          <w:lang w:eastAsia="en-US"/>
        </w:rPr>
        <w:t xml:space="preserve"> tych przyczyn powiadomi drugą stronę o ich zaistnien</w:t>
      </w:r>
      <w:r w:rsidR="006841EA" w:rsidRPr="0049334C">
        <w:rPr>
          <w:rFonts w:asciiTheme="minorHAnsi" w:eastAsia="Lucida Sans Unicode" w:hAnsiTheme="minorHAnsi" w:cstheme="minorHAnsi"/>
          <w:lang w:eastAsia="en-US"/>
        </w:rPr>
        <w:t>iu, tj.</w:t>
      </w:r>
      <w:r w:rsidRPr="0049334C">
        <w:rPr>
          <w:rFonts w:asciiTheme="minorHAnsi" w:eastAsia="Lucida Sans Unicode" w:hAnsiTheme="minorHAnsi" w:cstheme="minorHAnsi"/>
          <w:lang w:eastAsia="en-US"/>
        </w:rPr>
        <w:t xml:space="preserve"> w przypadku wystąpienia:</w:t>
      </w:r>
    </w:p>
    <w:p w14:paraId="0DF25C20" w14:textId="45342BD8" w:rsidR="009C6C32" w:rsidRPr="0049334C" w:rsidRDefault="009C6C32" w:rsidP="007E2283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Lucida Sans Unicode" w:hAnsiTheme="minorHAnsi" w:cstheme="minorHAnsi"/>
          <w:kern w:val="2"/>
          <w:lang w:eastAsia="en-US"/>
        </w:rPr>
        <w:t>siły wyższej a także innych zdarzeń, na które strony nie mają wpływu, lecz które utrudniają pełne lub częściowe wypełnienie zobowiązań wymienionyc</w:t>
      </w:r>
      <w:r w:rsidR="004110EC" w:rsidRPr="0049334C">
        <w:rPr>
          <w:rFonts w:asciiTheme="minorHAnsi" w:eastAsia="Lucida Sans Unicode" w:hAnsiTheme="minorHAnsi" w:cstheme="minorHAnsi"/>
          <w:kern w:val="2"/>
          <w:lang w:eastAsia="en-US"/>
        </w:rPr>
        <w:t>h w umowie i </w:t>
      </w:r>
      <w:r w:rsidRPr="0049334C">
        <w:rPr>
          <w:rFonts w:asciiTheme="minorHAnsi" w:eastAsia="Lucida Sans Unicode" w:hAnsiTheme="minorHAnsi" w:cstheme="minorHAnsi"/>
          <w:kern w:val="2"/>
          <w:lang w:eastAsia="en-US"/>
        </w:rPr>
        <w:t xml:space="preserve">których nie da się uniknąć nawet w przypadku </w:t>
      </w:r>
      <w:r w:rsidR="004110EC" w:rsidRPr="0049334C">
        <w:rPr>
          <w:rFonts w:asciiTheme="minorHAnsi" w:eastAsia="Lucida Sans Unicode" w:hAnsiTheme="minorHAnsi" w:cstheme="minorHAnsi"/>
          <w:kern w:val="2"/>
          <w:lang w:eastAsia="en-US"/>
        </w:rPr>
        <w:t>maksymalnej staranności stron w </w:t>
      </w:r>
      <w:r w:rsidRPr="0049334C">
        <w:rPr>
          <w:rFonts w:asciiTheme="minorHAnsi" w:eastAsia="Lucida Sans Unicode" w:hAnsiTheme="minorHAnsi" w:cstheme="minorHAnsi"/>
          <w:kern w:val="2"/>
          <w:lang w:eastAsia="en-US"/>
        </w:rPr>
        <w:t>tym stany epide</w:t>
      </w:r>
      <w:r w:rsidR="00F81C05" w:rsidRPr="0049334C">
        <w:rPr>
          <w:rFonts w:asciiTheme="minorHAnsi" w:eastAsia="Lucida Sans Unicode" w:hAnsiTheme="minorHAnsi" w:cstheme="minorHAnsi"/>
          <w:kern w:val="2"/>
          <w:lang w:eastAsia="en-US"/>
        </w:rPr>
        <w:t>miczne/pandemiczne, działania o </w:t>
      </w:r>
      <w:r w:rsidRPr="0049334C">
        <w:rPr>
          <w:rFonts w:asciiTheme="minorHAnsi" w:eastAsia="Lucida Sans Unicode" w:hAnsiTheme="minorHAnsi" w:cstheme="minorHAnsi"/>
          <w:kern w:val="2"/>
          <w:lang w:eastAsia="en-US"/>
        </w:rPr>
        <w:t>charakterze militarnym/ zbrojnym i wszelkie inne o charakterze zagrażającym życiu lub zdrowiu osób;</w:t>
      </w:r>
    </w:p>
    <w:p w14:paraId="25C4E209" w14:textId="77777777" w:rsidR="009C6C32" w:rsidRPr="0049334C" w:rsidRDefault="009C6C32" w:rsidP="007E2283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zmiany przepisów prawnych istotnych dla realizacji przedmiotu umowy;</w:t>
      </w:r>
    </w:p>
    <w:p w14:paraId="0D2045C5" w14:textId="54491360" w:rsidR="009C6C32" w:rsidRPr="0049334C" w:rsidRDefault="009C6C32" w:rsidP="007E2283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działania lub zaniechania osób trzecich (np. organów administracji publicznej i innych podmiotów uczestniczących w </w:t>
      </w:r>
      <w:r w:rsidR="007D4F37" w:rsidRPr="0049334C">
        <w:rPr>
          <w:rFonts w:asciiTheme="minorHAnsi" w:eastAsia="Calibri" w:hAnsiTheme="minorHAnsi" w:cstheme="minorHAnsi"/>
          <w:lang w:eastAsia="en-US"/>
        </w:rPr>
        <w:t>działalności związanej z przedmiotem zamówienia</w:t>
      </w:r>
      <w:r w:rsidRPr="0049334C">
        <w:rPr>
          <w:rFonts w:asciiTheme="minorHAnsi" w:eastAsia="Calibri" w:hAnsiTheme="minorHAnsi" w:cstheme="minorHAnsi"/>
          <w:lang w:eastAsia="en-US"/>
        </w:rPr>
        <w:t>).</w:t>
      </w:r>
    </w:p>
    <w:p w14:paraId="2A214985" w14:textId="77777777" w:rsidR="009C6C32" w:rsidRPr="0049334C" w:rsidRDefault="009C6C32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>Strony dopuszczają także zmianę postanowień niniejszej umowy zgodnie z wymogami art. 455 ust. 1, 2, 3, 4 ustawy Prawo zamówień publicznych w szczególności, gdy wiąże się z koniecznością wprowadzenia zmiany wynagrodzenia albo w sposób nieznaczny rozszerza albo zmniejsza zakres świadczeń i zobowiązań wynikający z umowy.</w:t>
      </w:r>
    </w:p>
    <w:p w14:paraId="31FA6E5B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Strony zobowiązują się dokonać zmiany wysokości wynagrodzenia Wykonawcy, o którym mowa w § 2 ust. 1 Umowy, w formie pisemnego aneksu, każdorazowo w przypadku wystąpienia jednej z następujących okoliczności:</w:t>
      </w:r>
    </w:p>
    <w:p w14:paraId="6F68731F" w14:textId="77777777" w:rsidR="000A73AB" w:rsidRPr="000A73AB" w:rsidRDefault="000A73AB" w:rsidP="007E2283">
      <w:pPr>
        <w:numPr>
          <w:ilvl w:val="0"/>
          <w:numId w:val="35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zmiany stawki podatku od towarów i usług oraz podatku akcyzowego,</w:t>
      </w:r>
    </w:p>
    <w:p w14:paraId="151552D7" w14:textId="77777777" w:rsidR="000A73AB" w:rsidRPr="000A73AB" w:rsidRDefault="000A73AB" w:rsidP="007E2283">
      <w:pPr>
        <w:numPr>
          <w:ilvl w:val="0"/>
          <w:numId w:val="35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zmiany wysokości minimalnego wynagrodzenia za pracę albo wysokości minimalnej stawki godzinowej, ustalonych na podstawie ustawy z dnia 10 października 2002 r. o minimalnym wynagrodzeniu za pracę (</w:t>
      </w:r>
      <w:proofErr w:type="spellStart"/>
      <w:r w:rsidRPr="000A73AB">
        <w:rPr>
          <w:rFonts w:asciiTheme="minorHAnsi" w:eastAsia="Lucida Sans Unicode" w:hAnsiTheme="minorHAnsi" w:cstheme="minorHAnsi"/>
          <w:lang w:eastAsia="en-US"/>
        </w:rPr>
        <w:t>t.j</w:t>
      </w:r>
      <w:proofErr w:type="spellEnd"/>
      <w:r w:rsidRPr="000A73AB">
        <w:rPr>
          <w:rFonts w:asciiTheme="minorHAnsi" w:eastAsia="Lucida Sans Unicode" w:hAnsiTheme="minorHAnsi" w:cstheme="minorHAnsi"/>
          <w:lang w:eastAsia="en-US"/>
        </w:rPr>
        <w:t>. Dz. U. z 2024 r. poz. 1773),</w:t>
      </w:r>
    </w:p>
    <w:p w14:paraId="6E17CF34" w14:textId="77777777" w:rsidR="000A73AB" w:rsidRPr="000A73AB" w:rsidRDefault="000A73AB" w:rsidP="007E2283">
      <w:pPr>
        <w:numPr>
          <w:ilvl w:val="0"/>
          <w:numId w:val="35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zmiany zasad podlegania ubezpieczeniom społecznym lub ubezpieczeniu zdrowotnemu lub wysokości stawki składki na ubezpieczenia społeczne lub ubezpieczenie zdrowotne,</w:t>
      </w:r>
    </w:p>
    <w:p w14:paraId="2274FA93" w14:textId="77777777" w:rsidR="000A73AB" w:rsidRPr="000A73AB" w:rsidRDefault="000A73AB" w:rsidP="007E2283">
      <w:pPr>
        <w:numPr>
          <w:ilvl w:val="0"/>
          <w:numId w:val="35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zmiany zasad gromadzenia i wysokości wpłat do pracowniczych planów kapitałowych, o których mowa w ustawie z dnia 4 października 2018 r. o pracowniczych planach kapitałowych (</w:t>
      </w:r>
      <w:proofErr w:type="spellStart"/>
      <w:r w:rsidRPr="000A73AB">
        <w:rPr>
          <w:rFonts w:asciiTheme="minorHAnsi" w:eastAsia="Lucida Sans Unicode" w:hAnsiTheme="minorHAnsi" w:cstheme="minorHAnsi"/>
          <w:lang w:eastAsia="en-US"/>
        </w:rPr>
        <w:t>t.j</w:t>
      </w:r>
      <w:proofErr w:type="spellEnd"/>
      <w:r w:rsidRPr="000A73AB">
        <w:rPr>
          <w:rFonts w:asciiTheme="minorHAnsi" w:eastAsia="Lucida Sans Unicode" w:hAnsiTheme="minorHAnsi" w:cstheme="minorHAnsi"/>
          <w:lang w:eastAsia="en-US"/>
        </w:rPr>
        <w:t xml:space="preserve">.: Dz. U. z 2024 r. poz. 427 ze zm.), </w:t>
      </w:r>
      <w:r w:rsidRPr="000A73AB">
        <w:rPr>
          <w:rFonts w:asciiTheme="minorHAnsi" w:eastAsia="Lucida Sans Unicode" w:hAnsiTheme="minorHAnsi" w:cstheme="minorHAnsi"/>
          <w:lang w:eastAsia="en-US"/>
        </w:rPr>
        <w:lastRenderedPageBreak/>
        <w:t>jeżeli zmiany te będą miały wpływ na koszty wykonania zamówienia przez Wykonawcę.</w:t>
      </w:r>
    </w:p>
    <w:p w14:paraId="7CBD9677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zmiany, o której mowa w ust. 3 wynagrodzenie Wykonawcy zostanie zmienione proporcjonalnie do zakresu niewykonanej umowy i nierozliczonej kwoty wynagrodzenia Wykonawcy.</w:t>
      </w:r>
    </w:p>
    <w:p w14:paraId="104254DC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zmiany, o której mowa w ust. 3 pkt 1, wartość wynagrodzenia netto nie zmieni się, a wartość wynagrodzenia brutto zostanie wyliczona na podstawie nowych przepisów.</w:t>
      </w:r>
    </w:p>
    <w:p w14:paraId="5BBE38B0" w14:textId="3F9222D5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Zmiana wysokości wynagrodzenia w przypadku zaistnie</w:t>
      </w:r>
      <w:r>
        <w:rPr>
          <w:rFonts w:asciiTheme="minorHAnsi" w:eastAsia="Lucida Sans Unicode" w:hAnsiTheme="minorHAnsi" w:cstheme="minorHAnsi"/>
          <w:lang w:eastAsia="en-US"/>
        </w:rPr>
        <w:t>nia przesłanki, o której mowa w </w:t>
      </w:r>
      <w:r w:rsidRPr="000A73AB">
        <w:rPr>
          <w:rFonts w:asciiTheme="minorHAnsi" w:eastAsia="Lucida Sans Unicode" w:hAnsiTheme="minorHAnsi" w:cstheme="minorHAnsi"/>
          <w:lang w:eastAsia="en-US"/>
        </w:rPr>
        <w:t>ust. 3 pkt 2, 3 lub 4,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2B919DB1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zmiany, o której mowa w ust. 3 pkt 2, wynagrodzenie Wykonawcy ulegnie zmianie o kwotę odpowiadającą wzrostowi kosztu Wykonawcy w związku ze zwiększeniem wysokości wynagrodzeń Pracowników świadczących Usługi do wysokości aktualnie obowiązującego minimalnego wynagrodzenia za pracę, z 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0C5B5C68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zmiany, o której mowa w ust. 3 pkt 3 lub 4, wynagrodzenie Wykonawcy ulegnie zmianie o kwotę odpowiadającą zmianie kosztu Wykonawcy ponoszonego w 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27F4B1BD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 xml:space="preserve">W celu zawarcia aneksu, o którym mowa w ust. 3,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1535CB9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 xml:space="preserve">W przypadku zmian, o których mowa w ust. 3 pkt 2, pkt 3 lub 4 jeżeli z wnioskiem występuje Wykonawca, jest on zobowiązany dołączyć do wniosku dokumenty, </w:t>
      </w:r>
      <w:r w:rsidRPr="000A73AB">
        <w:rPr>
          <w:rFonts w:asciiTheme="minorHAnsi" w:eastAsia="Lucida Sans Unicode" w:hAnsiTheme="minorHAnsi" w:cstheme="minorHAnsi"/>
          <w:lang w:eastAsia="en-US"/>
        </w:rPr>
        <w:lastRenderedPageBreak/>
        <w:t>z których będzie wynikać, w jakim zakresie zmiany te mają wpływ na koszty wykonania Umowy, w szczególności:</w:t>
      </w:r>
    </w:p>
    <w:p w14:paraId="261926D6" w14:textId="77777777" w:rsidR="000A73AB" w:rsidRPr="000A73AB" w:rsidRDefault="000A73AB" w:rsidP="007E2283">
      <w:pPr>
        <w:numPr>
          <w:ilvl w:val="0"/>
          <w:numId w:val="36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 xml:space="preserve">pisemne zestawienie wynagrodzeń (zarówno przed jak i po zmianie) Pracowników świadczących Usługi, wraz z określeniem zakresu (części etatu), w jakim wykonują oni prace bezpośrednio związane z realizacją przedmiotu Umowy oraz części wynagrodzenia odpowiadającej temu zakresowi – w przypadku zmiany, o której mowa w ust. 3 pkt 2, </w:t>
      </w:r>
    </w:p>
    <w:p w14:paraId="2DF39C83" w14:textId="77777777" w:rsidR="000A73AB" w:rsidRPr="000A73AB" w:rsidRDefault="000A73AB" w:rsidP="007E2283">
      <w:pPr>
        <w:numPr>
          <w:ilvl w:val="0"/>
          <w:numId w:val="36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pisemne zestawienie wynagrodzeń (zarówno przed jak i po zmianie) Pracowników świadczących Usługi, wraz z kwotami składek uiszczanych do Zakładu Ubezpieczeń Społecznych/Kasy Rolniczego Ubezpieczenia Społecznego w części finansowanej przez Wykonawcę, z określeniem zakresu (części etatu), w jakim wykonują oni prace bezpośrednio związane z realizacją przedmiotu Umowy oraz części wynagrodzenia odpowiadającej temu zakresowi – w przypadku zmiany, o której mowa w ust. 3 pkt 3,</w:t>
      </w:r>
    </w:p>
    <w:p w14:paraId="75C80CFA" w14:textId="77777777" w:rsidR="000A73AB" w:rsidRPr="000A73AB" w:rsidRDefault="000A73AB" w:rsidP="007E2283">
      <w:pPr>
        <w:numPr>
          <w:ilvl w:val="0"/>
          <w:numId w:val="36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pisemne zestawienie wynagrodzeń (zarówno przed jak i po zmianie) Pracowników świadczących Usługi, wraz z określeniem zakresu (części etatu), w jakim wykonują oni prace bezpośrednio związane z realizacją przedmiotu Umowy oraz części wynagrodzenia odpowiadającej temu zakresowi – w przypadku zmiany, o której mowa w ust. 3 pkt 4.</w:t>
      </w:r>
    </w:p>
    <w:p w14:paraId="16A6C64A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zmiany, o której mowa w ust. 3 pkt 3 i 4 jeżeli z wnioskiem występuje Zamawiający, jest on uprawniony do zobowiązania Wykonawcy do przedstawienia w wyznaczonym terminie, nie krótszym niż 10 dni roboczych, dokumentów, z których będzie wynikać w jakim zakresie zmiana ta ma wpływ na koszty wykonania Umowy, w tym pisemnego zestawienia wynagrodzeń, o którym mowa w ust. 10 pkt 2 i 3.</w:t>
      </w:r>
    </w:p>
    <w:p w14:paraId="1711B4EA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terminie 10 dni roboczych od dnia przekazania wniosku, o którym mowa w ust. 9, Strona, która otrzymała wniosek, przekaże drugiej Stronie informację o zakresie, w jakim zatwierdza wniosek oraz wskaże kwotę, o którą wynagrodzenie należne Wykonawcy powinno ulec zmianie, albo informację o niezatwierdzeniu wniosku wraz z uzasadnieniem.</w:t>
      </w:r>
    </w:p>
    <w:p w14:paraId="1D56390C" w14:textId="77777777" w:rsidR="000A73AB" w:rsidRPr="000A73AB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Lucida Sans Unicode" w:hAnsiTheme="minorHAnsi" w:cstheme="minorHAnsi"/>
          <w:lang w:eastAsia="en-US"/>
        </w:rPr>
        <w:t>W przypadku otrzymania przez Stronę informacji o niezatwierdzeniu wniosku lub częściowym zatwierdzeniu wniosku, Strona ta może ponownie wystąpić z wnioskiem, o którym mowa w ust. 9. W takim przypadku przepisy ust. 10 -12 stosuje się odpowiednio.</w:t>
      </w:r>
    </w:p>
    <w:p w14:paraId="05F19FF0" w14:textId="0FD73224" w:rsidR="000A73AB" w:rsidRPr="00B0544C" w:rsidRDefault="000A73AB" w:rsidP="007E228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0A73AB">
        <w:rPr>
          <w:rFonts w:asciiTheme="minorHAnsi" w:eastAsia="Calibri" w:hAnsiTheme="minorHAnsi" w:cstheme="minorHAnsi"/>
          <w:lang w:eastAsia="en-US"/>
        </w:rPr>
        <w:t xml:space="preserve">Nie jest dopuszczalna zmiana umowy, która powoduje że charakter umowy zmienia się w sposób istotny w stosunku do pierwotnej umowy, o której mowa w art. 454 ust. 2 ustawy </w:t>
      </w:r>
      <w:proofErr w:type="spellStart"/>
      <w:r w:rsidRPr="000A73AB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Pr="000A73AB">
        <w:rPr>
          <w:rFonts w:asciiTheme="minorHAnsi" w:eastAsia="Calibri" w:hAnsiTheme="minorHAnsi" w:cstheme="minorHAnsi"/>
          <w:lang w:eastAsia="en-US"/>
        </w:rPr>
        <w:t>.</w:t>
      </w:r>
    </w:p>
    <w:p w14:paraId="2299E5B9" w14:textId="77777777" w:rsidR="00B0544C" w:rsidRPr="00B0544C" w:rsidRDefault="00B0544C" w:rsidP="006D0182">
      <w:pPr>
        <w:keepNext/>
        <w:keepLines/>
        <w:suppressAutoHyphens/>
        <w:spacing w:before="120" w:after="120" w:line="288" w:lineRule="auto"/>
        <w:jc w:val="center"/>
        <w:outlineLvl w:val="0"/>
        <w:rPr>
          <w:rFonts w:asciiTheme="minorHAnsi" w:hAnsiTheme="minorHAnsi" w:cstheme="minorHAnsi"/>
          <w:b/>
          <w:bCs/>
          <w:kern w:val="2"/>
        </w:rPr>
      </w:pPr>
      <w:r w:rsidRPr="00B0544C">
        <w:rPr>
          <w:rFonts w:asciiTheme="minorHAnsi" w:eastAsiaTheme="majorEastAsia" w:hAnsiTheme="minorHAnsi" w:cstheme="minorHAnsi"/>
          <w:b/>
          <w:bCs/>
          <w:kern w:val="2"/>
        </w:rPr>
        <w:t>§ 9.</w:t>
      </w:r>
      <w:r w:rsidRPr="00B0544C">
        <w:rPr>
          <w:rFonts w:asciiTheme="minorHAnsi" w:eastAsiaTheme="majorEastAsia" w:hAnsiTheme="minorHAnsi" w:cstheme="minorHAnsi"/>
          <w:b/>
          <w:bCs/>
          <w:kern w:val="2"/>
        </w:rPr>
        <w:br/>
        <w:t xml:space="preserve"> </w:t>
      </w:r>
      <w:r w:rsidRPr="00B0544C">
        <w:rPr>
          <w:rFonts w:asciiTheme="minorHAnsi" w:eastAsia="Georgia" w:hAnsiTheme="minorHAnsi" w:cstheme="minorHAnsi"/>
          <w:b/>
          <w:bCs/>
          <w:kern w:val="2"/>
        </w:rPr>
        <w:t>Waloryzacja Wynagrodzenia</w:t>
      </w:r>
    </w:p>
    <w:p w14:paraId="050EBA29" w14:textId="77777777" w:rsidR="00B0544C" w:rsidRPr="00B0544C" w:rsidRDefault="00B0544C" w:rsidP="00B0544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288" w:lineRule="auto"/>
        <w:ind w:left="397" w:hanging="397"/>
        <w:rPr>
          <w:rFonts w:asciiTheme="minorHAnsi" w:eastAsia="Georgia" w:hAnsiTheme="minorHAnsi" w:cstheme="minorHAnsi"/>
        </w:rPr>
      </w:pPr>
      <w:r w:rsidRPr="00B0544C">
        <w:rPr>
          <w:rFonts w:asciiTheme="minorHAnsi" w:eastAsia="Georgia" w:hAnsiTheme="minorHAnsi" w:cstheme="minorHAnsi"/>
        </w:rPr>
        <w:t xml:space="preserve">Stosownie do treści art. 439 ust. 1 i 2 Ustawy PZP, Zamawiający przewiduje możliwość zmiany wysokości wynagrodzenia należnego Wykonawcy z tytułu wykonania umowy odpowiednio do zmiany cen materiałów lub kosztów związanych z realizacją zamówienia. </w:t>
      </w:r>
    </w:p>
    <w:p w14:paraId="2108631B" w14:textId="77777777" w:rsidR="00B0544C" w:rsidRPr="00B0544C" w:rsidRDefault="00B0544C" w:rsidP="00B0544C">
      <w:pPr>
        <w:numPr>
          <w:ilvl w:val="0"/>
          <w:numId w:val="38"/>
        </w:numPr>
        <w:suppressAutoHyphens/>
        <w:spacing w:line="276" w:lineRule="auto"/>
        <w:ind w:left="397" w:hanging="397"/>
        <w:contextualSpacing/>
        <w:rPr>
          <w:rFonts w:asciiTheme="minorHAnsi" w:eastAsia="Lucida Sans Unicode" w:hAnsiTheme="minorHAnsi" w:cstheme="minorHAnsi"/>
          <w:lang w:eastAsia="en-US"/>
        </w:rPr>
      </w:pPr>
      <w:r w:rsidRPr="00B0544C">
        <w:rPr>
          <w:rFonts w:asciiTheme="minorHAnsi" w:eastAsia="Georgia" w:hAnsiTheme="minorHAnsi" w:cstheme="minorHAnsi"/>
        </w:rPr>
        <w:lastRenderedPageBreak/>
        <w:t>Zamawiający określa, że:</w:t>
      </w:r>
    </w:p>
    <w:p w14:paraId="59CEBCBA" w14:textId="77777777" w:rsidR="00B0544C" w:rsidRPr="00B0544C" w:rsidRDefault="00B0544C" w:rsidP="00B0544C">
      <w:pPr>
        <w:numPr>
          <w:ilvl w:val="2"/>
          <w:numId w:val="37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B0544C">
        <w:rPr>
          <w:rFonts w:asciiTheme="minorHAnsi" w:eastAsia="Georgia" w:hAnsiTheme="minorHAnsi" w:cstheme="minorHAnsi"/>
          <w:lang w:eastAsia="en-US"/>
        </w:rPr>
        <w:t>Wysokość wynagrodzenia Wykonawcy za realizację przedmiotu umowy może ulec zmianie w przypadku</w:t>
      </w:r>
      <w:r w:rsidRPr="00B0544C">
        <w:rPr>
          <w:rFonts w:asciiTheme="minorHAnsi" w:eastAsia="Lucida Sans Unicode" w:hAnsiTheme="minorHAnsi" w:cstheme="minorHAnsi"/>
          <w:lang w:eastAsia="en-US"/>
        </w:rPr>
        <w:t xml:space="preserve"> istotnej tj. powyżej 10% w stosunku  do cen netto obowiązujących w dacie składania oferty,</w:t>
      </w:r>
      <w:r w:rsidRPr="00B0544C">
        <w:rPr>
          <w:rFonts w:asciiTheme="minorHAnsi" w:eastAsia="Georgia" w:hAnsiTheme="minorHAnsi" w:cstheme="minorHAnsi"/>
          <w:lang w:eastAsia="en-US"/>
        </w:rPr>
        <w:t xml:space="preserve"> zmiany </w:t>
      </w:r>
      <w:r w:rsidRPr="00B0544C">
        <w:rPr>
          <w:rFonts w:asciiTheme="minorHAnsi" w:eastAsia="Lucida Sans Unicode" w:hAnsiTheme="minorHAnsi" w:cstheme="minorHAnsi"/>
          <w:lang w:eastAsia="en-US"/>
        </w:rPr>
        <w:t xml:space="preserve">hurtowej ceny netto oleju napędowego publikowanej na stronie internetowej www.orlen.pl </w:t>
      </w:r>
    </w:p>
    <w:p w14:paraId="6B2B1511" w14:textId="6DC97F2E" w:rsidR="00B0544C" w:rsidRPr="00B0544C" w:rsidRDefault="00B0544C" w:rsidP="00B0544C">
      <w:pPr>
        <w:numPr>
          <w:ilvl w:val="2"/>
          <w:numId w:val="37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B0544C">
        <w:rPr>
          <w:rFonts w:asciiTheme="minorHAnsi" w:eastAsia="Georgia" w:hAnsiTheme="minorHAnsi" w:cstheme="minorHAnsi"/>
          <w:lang w:eastAsia="en-US"/>
        </w:rPr>
        <w:t>Wysokość wynagrodzenia Wykonawcy za realizację przedmiotu umowy może ulec zmianie</w:t>
      </w:r>
      <w:r w:rsidRPr="00B0544C">
        <w:rPr>
          <w:rFonts w:asciiTheme="minorHAnsi" w:eastAsia="Lucida Sans Unicode" w:hAnsiTheme="minorHAnsi" w:cstheme="minorHAnsi"/>
          <w:lang w:eastAsia="en-US"/>
        </w:rPr>
        <w:t xml:space="preserve">, </w:t>
      </w:r>
      <w:r w:rsidRPr="00B0544C">
        <w:rPr>
          <w:rFonts w:asciiTheme="minorHAnsi" w:eastAsia="Georgia" w:hAnsiTheme="minorHAnsi" w:cstheme="minorHAnsi"/>
          <w:lang w:eastAsia="en-US"/>
        </w:rPr>
        <w:t xml:space="preserve">w przypadku o którym mowa w pkt. </w:t>
      </w:r>
      <w:r w:rsidR="00493114">
        <w:rPr>
          <w:rFonts w:asciiTheme="minorHAnsi" w:eastAsia="Georgia" w:hAnsiTheme="minorHAnsi" w:cstheme="minorHAnsi"/>
          <w:lang w:eastAsia="en-US"/>
        </w:rPr>
        <w:t>1</w:t>
      </w:r>
      <w:r w:rsidRPr="00B0544C">
        <w:rPr>
          <w:rFonts w:asciiTheme="minorHAnsi" w:eastAsia="Georgia" w:hAnsiTheme="minorHAnsi" w:cstheme="minorHAnsi"/>
          <w:lang w:eastAsia="en-US"/>
        </w:rPr>
        <w:t xml:space="preserve">, </w:t>
      </w:r>
      <w:r w:rsidRPr="00B0544C">
        <w:rPr>
          <w:rFonts w:asciiTheme="minorHAnsi" w:eastAsia="Lucida Sans Unicode" w:hAnsiTheme="minorHAnsi" w:cstheme="minorHAnsi"/>
          <w:lang w:eastAsia="en-US"/>
        </w:rPr>
        <w:t xml:space="preserve">o wartość wynikającą z tej zmiany. </w:t>
      </w:r>
    </w:p>
    <w:p w14:paraId="6ED423C9" w14:textId="77777777" w:rsidR="00B0544C" w:rsidRPr="00B0544C" w:rsidRDefault="00B0544C" w:rsidP="00B0544C">
      <w:pPr>
        <w:numPr>
          <w:ilvl w:val="2"/>
          <w:numId w:val="37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B0544C">
        <w:rPr>
          <w:rFonts w:asciiTheme="minorHAnsi" w:eastAsia="Georgia" w:hAnsiTheme="minorHAnsi" w:cstheme="minorHAnsi"/>
          <w:lang w:eastAsia="en-US"/>
        </w:rPr>
        <w:t xml:space="preserve">Wynagrodzenie będzie </w:t>
      </w:r>
      <w:r w:rsidRPr="00B0544C">
        <w:rPr>
          <w:rFonts w:asciiTheme="minorHAnsi" w:eastAsia="Calibri" w:hAnsiTheme="minorHAnsi" w:cstheme="minorHAnsi"/>
          <w:lang w:eastAsia="en-US"/>
        </w:rPr>
        <w:t>podlegało waloryzacji po upływie 6 miesięcy od dnia podpisania umowy, z częstotliwością nie częściej niż raz na kwartał</w:t>
      </w:r>
      <w:r w:rsidRPr="00B0544C">
        <w:rPr>
          <w:rFonts w:asciiTheme="minorHAnsi" w:eastAsia="Calibri" w:hAnsiTheme="minorHAnsi" w:cstheme="minorHAnsi"/>
          <w:strike/>
          <w:lang w:eastAsia="en-US"/>
        </w:rPr>
        <w:t>,</w:t>
      </w:r>
      <w:r w:rsidRPr="00B0544C">
        <w:rPr>
          <w:rFonts w:asciiTheme="minorHAnsi" w:eastAsia="Calibri" w:hAnsiTheme="minorHAnsi" w:cstheme="minorHAnsi"/>
          <w:lang w:eastAsia="en-US"/>
        </w:rPr>
        <w:t xml:space="preserve"> gdy wartość zmiany, </w:t>
      </w:r>
      <w:r w:rsidRPr="00B0544C">
        <w:rPr>
          <w:rFonts w:asciiTheme="minorHAnsi" w:eastAsia="Lucida Sans Unicode" w:hAnsiTheme="minorHAnsi" w:cstheme="minorHAnsi"/>
          <w:lang w:eastAsia="en-US"/>
        </w:rPr>
        <w:t>hurtowej ceny netto oleju napędowego publikowanej na stronie internetowej www.orlen.pl,</w:t>
      </w:r>
      <w:r w:rsidRPr="00B0544C">
        <w:rPr>
          <w:rFonts w:asciiTheme="minorHAnsi" w:eastAsia="Calibri" w:hAnsiTheme="minorHAnsi" w:cstheme="minorHAnsi"/>
          <w:lang w:eastAsia="en-US"/>
        </w:rPr>
        <w:t xml:space="preserve"> przekroczy 10 % w stosunku do cen obowiązujących po zatwierdzeniu poprzedniego wniosku o waloryzację.</w:t>
      </w:r>
    </w:p>
    <w:p w14:paraId="5B6DC48A" w14:textId="77777777" w:rsidR="00B0544C" w:rsidRPr="00B0544C" w:rsidRDefault="00B0544C" w:rsidP="00B0544C">
      <w:pPr>
        <w:numPr>
          <w:ilvl w:val="2"/>
          <w:numId w:val="37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B0544C">
        <w:rPr>
          <w:rFonts w:asciiTheme="minorHAnsi" w:eastAsia="Lucida Sans Unicode" w:hAnsiTheme="minorHAnsi" w:cstheme="minorHAnsi"/>
          <w:lang w:eastAsia="en-US"/>
        </w:rPr>
        <w:t>Strona wnioskująca o waloryzację wynagrodzenia przedkłada wniosek z uzasadnieniem wpływu zmian cen na rynku na cenę realizacji usługi.</w:t>
      </w:r>
    </w:p>
    <w:p w14:paraId="1D19B8FA" w14:textId="77777777" w:rsidR="00B0544C" w:rsidRPr="00B0544C" w:rsidRDefault="00B0544C" w:rsidP="00B0544C">
      <w:pPr>
        <w:numPr>
          <w:ilvl w:val="2"/>
          <w:numId w:val="37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B0544C">
        <w:rPr>
          <w:rFonts w:asciiTheme="minorHAnsi" w:eastAsia="Calibri" w:hAnsiTheme="minorHAnsi" w:cstheme="minorHAnsi"/>
          <w:lang w:eastAsia="en-US"/>
        </w:rPr>
        <w:t>Waloryzacji będzie podlegało za każdym razem jedynie wynagrodzenie niewypłacone wykonawcy.</w:t>
      </w:r>
    </w:p>
    <w:p w14:paraId="7EDA164C" w14:textId="77777777" w:rsidR="00B0544C" w:rsidRPr="00B0544C" w:rsidRDefault="00B0544C" w:rsidP="00B0544C">
      <w:pPr>
        <w:numPr>
          <w:ilvl w:val="2"/>
          <w:numId w:val="37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B0544C">
        <w:rPr>
          <w:rFonts w:asciiTheme="minorHAnsi" w:eastAsia="Calibri" w:hAnsiTheme="minorHAnsi" w:cstheme="minorHAnsi"/>
          <w:lang w:eastAsia="en-US"/>
        </w:rPr>
        <w:t>Wynagrodzenie będzie podlegało waloryzacji maksymalnie do 12 % wynagrodzenia brutto, o którym mowa w § 2 ust. 1 Umowy.</w:t>
      </w:r>
    </w:p>
    <w:p w14:paraId="0F966CC1" w14:textId="77777777" w:rsidR="00B0544C" w:rsidRPr="00B0544C" w:rsidRDefault="00B0544C" w:rsidP="00B0544C">
      <w:pPr>
        <w:numPr>
          <w:ilvl w:val="2"/>
          <w:numId w:val="37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B0544C">
        <w:rPr>
          <w:rFonts w:asciiTheme="minorHAnsi" w:eastAsia="Calibri" w:hAnsiTheme="minorHAnsi" w:cstheme="minorHAnsi"/>
          <w:lang w:eastAsia="en-US"/>
        </w:rPr>
        <w:t>Postanowień umownych w zakresie waloryzacji nie stosuje się od chwili osiągnięcia limitu, o którym mowa w pkt 6.</w:t>
      </w:r>
    </w:p>
    <w:p w14:paraId="18D6E76E" w14:textId="77777777" w:rsidR="00B0544C" w:rsidRPr="00B0544C" w:rsidRDefault="00B0544C" w:rsidP="00B0544C">
      <w:pPr>
        <w:numPr>
          <w:ilvl w:val="2"/>
          <w:numId w:val="37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B0544C">
        <w:rPr>
          <w:rFonts w:asciiTheme="minorHAnsi" w:eastAsia="Calibri" w:hAnsiTheme="minorHAnsi" w:cstheme="minorHAnsi"/>
          <w:lang w:eastAsia="en-US"/>
        </w:rPr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07792D19" w14:textId="77777777" w:rsidR="00B0544C" w:rsidRPr="00B0544C" w:rsidRDefault="00B0544C" w:rsidP="00B0544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288" w:lineRule="auto"/>
        <w:ind w:left="397" w:hanging="397"/>
        <w:rPr>
          <w:rFonts w:asciiTheme="minorHAnsi" w:eastAsia="Georgia" w:hAnsiTheme="minorHAnsi" w:cstheme="minorHAnsi"/>
        </w:rPr>
      </w:pPr>
      <w:r w:rsidRPr="00B0544C">
        <w:rPr>
          <w:rFonts w:asciiTheme="minorHAnsi" w:eastAsia="Georgia" w:hAnsiTheme="minorHAnsi" w:cstheme="minorHAnsi"/>
          <w:color w:val="000000"/>
        </w:rPr>
        <w:t>Wykonawca, którego wynagrodzenie zostało zmienione zgodnie z postanowieniami niniejszego paragrafu,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EC3CC28" w14:textId="77777777" w:rsidR="00B0544C" w:rsidRPr="00B0544C" w:rsidRDefault="00B0544C" w:rsidP="00B0544C">
      <w:pPr>
        <w:suppressAutoHyphens/>
        <w:autoSpaceDE w:val="0"/>
        <w:autoSpaceDN w:val="0"/>
        <w:adjustRightInd w:val="0"/>
        <w:spacing w:line="288" w:lineRule="auto"/>
        <w:ind w:left="964" w:hanging="397"/>
        <w:rPr>
          <w:rFonts w:asciiTheme="minorHAnsi" w:eastAsia="Georgia" w:hAnsiTheme="minorHAnsi" w:cstheme="minorHAnsi"/>
        </w:rPr>
      </w:pPr>
      <w:r w:rsidRPr="00B0544C">
        <w:rPr>
          <w:rFonts w:asciiTheme="minorHAnsi" w:eastAsia="Georgia" w:hAnsiTheme="minorHAnsi" w:cstheme="minorHAnsi"/>
        </w:rPr>
        <w:t>1) przedmiotem umowy są usługi objęte Umową;</w:t>
      </w:r>
    </w:p>
    <w:p w14:paraId="487BFD96" w14:textId="77777777" w:rsidR="00B0544C" w:rsidRPr="00B0544C" w:rsidRDefault="00B0544C" w:rsidP="00B0544C">
      <w:pPr>
        <w:suppressAutoHyphens/>
        <w:autoSpaceDE w:val="0"/>
        <w:autoSpaceDN w:val="0"/>
        <w:adjustRightInd w:val="0"/>
        <w:spacing w:line="288" w:lineRule="auto"/>
        <w:ind w:left="964" w:hanging="397"/>
        <w:rPr>
          <w:rFonts w:asciiTheme="minorHAnsi" w:eastAsia="Georgia" w:hAnsiTheme="minorHAnsi" w:cstheme="minorHAnsi"/>
        </w:rPr>
      </w:pPr>
      <w:r w:rsidRPr="00B0544C">
        <w:rPr>
          <w:rFonts w:asciiTheme="minorHAnsi" w:eastAsia="Georgia" w:hAnsiTheme="minorHAnsi" w:cstheme="minorHAnsi"/>
        </w:rPr>
        <w:t>2) okres obowiązywania umowy przekracza 6 miesięcy</w:t>
      </w:r>
    </w:p>
    <w:p w14:paraId="4E9BDB2E" w14:textId="305CF58A" w:rsidR="00F12B41" w:rsidRDefault="00B0544C" w:rsidP="00F12B41">
      <w:pPr>
        <w:suppressAutoHyphens/>
        <w:autoSpaceDE w:val="0"/>
        <w:autoSpaceDN w:val="0"/>
        <w:adjustRightInd w:val="0"/>
        <w:spacing w:line="288" w:lineRule="auto"/>
        <w:ind w:left="397"/>
        <w:rPr>
          <w:rFonts w:asciiTheme="minorHAnsi" w:eastAsia="Georgia" w:hAnsiTheme="minorHAnsi" w:cstheme="minorHAnsi"/>
        </w:rPr>
      </w:pPr>
      <w:r w:rsidRPr="00B0544C">
        <w:rPr>
          <w:rFonts w:asciiTheme="minorHAnsi" w:eastAsia="Georgia" w:hAnsiTheme="minorHAnsi" w:cstheme="minorHAnsi"/>
        </w:rPr>
        <w:t xml:space="preserve">pod rygorem zapłaty Zamawiającemu kary umownej w wysokości 1.000 zł za każdy przypadek zaniechania dokonania opisanej tu zmiany lub nieterminowej zapłaty wynagrodzenia zgodnie z zapisami § 11 ust. </w:t>
      </w:r>
      <w:r w:rsidR="00946183">
        <w:rPr>
          <w:rFonts w:asciiTheme="minorHAnsi" w:eastAsia="Georgia" w:hAnsiTheme="minorHAnsi" w:cstheme="minorHAnsi"/>
        </w:rPr>
        <w:t>5</w:t>
      </w:r>
      <w:r w:rsidRPr="00B0544C">
        <w:rPr>
          <w:rFonts w:asciiTheme="minorHAnsi" w:eastAsia="Georgia" w:hAnsiTheme="minorHAnsi" w:cstheme="minorHAnsi"/>
        </w:rPr>
        <w:t>.</w:t>
      </w:r>
    </w:p>
    <w:p w14:paraId="0C1BD3D2" w14:textId="4C3440F6" w:rsidR="00B0544C" w:rsidRPr="00F12B41" w:rsidRDefault="00B0544C" w:rsidP="00F12B41">
      <w:pPr>
        <w:pStyle w:val="Akapitzlist"/>
        <w:numPr>
          <w:ilvl w:val="0"/>
          <w:numId w:val="39"/>
        </w:numPr>
        <w:suppressAutoHyphens/>
        <w:autoSpaceDE w:val="0"/>
        <w:autoSpaceDN w:val="0"/>
        <w:adjustRightInd w:val="0"/>
        <w:spacing w:line="288" w:lineRule="auto"/>
        <w:ind w:left="397" w:hanging="397"/>
        <w:rPr>
          <w:rFonts w:asciiTheme="minorHAnsi" w:eastAsia="Georgia" w:hAnsiTheme="minorHAnsi" w:cstheme="minorHAnsi"/>
        </w:rPr>
      </w:pPr>
      <w:r w:rsidRPr="00F12B41">
        <w:rPr>
          <w:rFonts w:asciiTheme="minorHAnsi" w:eastAsia="Georgia" w:hAnsiTheme="minorHAnsi" w:cstheme="minorHAnsi"/>
        </w:rPr>
        <w:t>Waloryzacja wynagrodzenia Wykonawcy wymaga podpisania aneksu do Umowy.</w:t>
      </w:r>
    </w:p>
    <w:p w14:paraId="21A85C22" w14:textId="40D788DC" w:rsidR="009C6C32" w:rsidRPr="0049334C" w:rsidRDefault="009C6C32" w:rsidP="008C5123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  <w:lang w:eastAsia="en-US" w:bidi="pl-PL"/>
        </w:rPr>
        <w:t xml:space="preserve">§ </w:t>
      </w:r>
      <w:r w:rsidR="00B0544C">
        <w:rPr>
          <w:rFonts w:eastAsia="Bookman Old Style" w:cstheme="minorHAnsi"/>
          <w:szCs w:val="24"/>
          <w:lang w:eastAsia="en-US" w:bidi="pl-PL"/>
        </w:rPr>
        <w:t>10</w:t>
      </w:r>
      <w:r w:rsidRPr="0049334C">
        <w:rPr>
          <w:rFonts w:eastAsia="Bookman Old Style" w:cstheme="minorHAnsi"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Rozwiązanie/odstąpienie od umowy</w:t>
      </w:r>
    </w:p>
    <w:p w14:paraId="52E33B20" w14:textId="49598B5B" w:rsidR="009C6C32" w:rsidRPr="0049334C" w:rsidRDefault="009C6C32" w:rsidP="007E2283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Zamawiający może rozwiązać umowę z wykon</w:t>
      </w:r>
      <w:r w:rsidR="004110EC" w:rsidRPr="0049334C">
        <w:rPr>
          <w:rFonts w:asciiTheme="minorHAnsi" w:eastAsia="Bookman Old Style" w:hAnsiTheme="minorHAnsi" w:cstheme="minorHAnsi"/>
          <w:lang w:eastAsia="en-US" w:bidi="pl-PL"/>
        </w:rPr>
        <w:t>awcą w trybie natychmiastowym w 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przypadku gdy:</w:t>
      </w:r>
    </w:p>
    <w:p w14:paraId="72600BFF" w14:textId="77777777" w:rsidR="009C6C32" w:rsidRPr="0049334C" w:rsidRDefault="009C6C32" w:rsidP="007E2283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wykonawca stracił uprawnienia do wykonywania przedmiotu umowy,</w:t>
      </w:r>
    </w:p>
    <w:p w14:paraId="69B91984" w14:textId="04E89776" w:rsidR="009C6C32" w:rsidRPr="0049334C" w:rsidRDefault="009C6C32" w:rsidP="007E2283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wykonawca realizuje przedmiot umowy w sp</w:t>
      </w:r>
      <w:r w:rsidR="004110EC" w:rsidRPr="0049334C">
        <w:rPr>
          <w:rFonts w:asciiTheme="minorHAnsi" w:eastAsia="Bookman Old Style" w:hAnsiTheme="minorHAnsi" w:cstheme="minorHAnsi"/>
          <w:lang w:eastAsia="en-US" w:bidi="pl-PL"/>
        </w:rPr>
        <w:t xml:space="preserve">osób sprzeczny z obowiązującymi </w:t>
      </w:r>
      <w:r w:rsidRPr="0049334C">
        <w:rPr>
          <w:rFonts w:asciiTheme="minorHAnsi" w:eastAsia="Bookman Old Style" w:hAnsiTheme="minorHAnsi" w:cstheme="minorHAnsi"/>
          <w:lang w:eastAsia="en-US" w:bidi="pl-PL"/>
        </w:rPr>
        <w:lastRenderedPageBreak/>
        <w:t>przepisami, zaleceniami i wskazaniami zamawiaj</w:t>
      </w:r>
      <w:r w:rsidR="004110EC" w:rsidRPr="0049334C">
        <w:rPr>
          <w:rFonts w:asciiTheme="minorHAnsi" w:eastAsia="Bookman Old Style" w:hAnsiTheme="minorHAnsi" w:cstheme="minorHAnsi"/>
          <w:lang w:eastAsia="en-US" w:bidi="pl-PL"/>
        </w:rPr>
        <w:t>ącego oraz w sposób sprzeczny z 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elementami zawartymi w dokumentach zamówienia,</w:t>
      </w:r>
    </w:p>
    <w:p w14:paraId="7D14BBBC" w14:textId="77777777" w:rsidR="009C6C32" w:rsidRPr="0049334C" w:rsidRDefault="009C6C32" w:rsidP="007E2283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t>wykonawca realizuje przedmiot umowy przy pomocy podwykonawców w zakresie, jaki zastrzegł do swojej  wyłącznej kompetencji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,</w:t>
      </w:r>
    </w:p>
    <w:p w14:paraId="10FA4F18" w14:textId="79EC96D5" w:rsidR="00F81C05" w:rsidRPr="0049334C" w:rsidRDefault="009C6C32" w:rsidP="007E2283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wykonawca nie wskazał osób, o których mowa w 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 xml:space="preserve">§ </w:t>
      </w:r>
      <w:r w:rsidR="00837F15">
        <w:rPr>
          <w:rFonts w:asciiTheme="minorHAnsi" w:eastAsia="Bookman Old Style" w:hAnsiTheme="minorHAnsi" w:cstheme="minorHAnsi"/>
          <w:bCs/>
          <w:lang w:eastAsia="en-US" w:bidi="pl-PL"/>
        </w:rPr>
        <w:t>5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 xml:space="preserve"> ust. </w:t>
      </w:r>
      <w:r w:rsidR="00F9267F" w:rsidRPr="0049334C">
        <w:rPr>
          <w:rFonts w:asciiTheme="minorHAnsi" w:eastAsia="Bookman Old Style" w:hAnsiTheme="minorHAnsi" w:cstheme="minorHAnsi"/>
          <w:bCs/>
          <w:lang w:eastAsia="en-US" w:bidi="pl-PL"/>
        </w:rPr>
        <w:t>5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 xml:space="preserve"> pkt </w:t>
      </w:r>
      <w:r w:rsidR="00F9267F" w:rsidRPr="0049334C">
        <w:rPr>
          <w:rFonts w:asciiTheme="minorHAnsi" w:eastAsia="Bookman Old Style" w:hAnsiTheme="minorHAnsi" w:cstheme="minorHAnsi"/>
          <w:bCs/>
          <w:lang w:eastAsia="en-US" w:bidi="pl-PL"/>
        </w:rPr>
        <w:t>6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 xml:space="preserve"> albo osoby wskazane nie spełniają minimalnych warunków określonych w dokumentach zamówienia.</w:t>
      </w:r>
    </w:p>
    <w:p w14:paraId="5139EB67" w14:textId="77777777" w:rsidR="00F81C05" w:rsidRPr="0049334C" w:rsidRDefault="009C6C32" w:rsidP="007E2283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Zamawiający może odstąpić od umowy zgodnie z art. 456 ust. 1 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 xml:space="preserve"> w terminie 30 dni od dnia powzięcia wiadomości o zaistnieniu istotnej zmiany okoliczności powodującej, że wykonanie umowy nie leży w interesie publicznym, czego nie można było przewidzieć.</w:t>
      </w:r>
    </w:p>
    <w:p w14:paraId="4192A484" w14:textId="77777777" w:rsidR="00F81C05" w:rsidRPr="0049334C" w:rsidRDefault="009C6C32" w:rsidP="007E2283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Calibri" w:hAnsiTheme="minorHAnsi" w:cstheme="minorHAnsi"/>
          <w:lang w:eastAsia="en-US"/>
        </w:rPr>
        <w:t>W przypadkach, o których mowa w ust. 2, wykonawca może żądać wyłącznie wynagrodzenia należnego z tytułu wykonania części umowy.</w:t>
      </w:r>
    </w:p>
    <w:p w14:paraId="0BAA3A5A" w14:textId="3CAB7DDC" w:rsidR="00AF39BB" w:rsidRPr="0049334C" w:rsidRDefault="008A2A6C" w:rsidP="007E2283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Umowa ulega rozwiązaniu w sytuacji, w której z przyczyn nie zależnych od Zamawiającego zajęcia w szkołach nie będą realizowane przez okres dłuższy niż 2 tygodnie (w szczególności przez: stan klęski żywiołowej, ogłoszenie stanu szczególnego w związku z pandemią). Rozwiązanie następuje po jej wypowiedzeniu za tygodniowym okresem wypowiedzenia. Do czasu wypowiedzenia Wykonawcy przysługuje 50% wynagrodzenia </w:t>
      </w:r>
      <w:r w:rsidR="009C68AC" w:rsidRPr="0049334C">
        <w:rPr>
          <w:rFonts w:asciiTheme="minorHAnsi" w:eastAsia="Calibri" w:hAnsiTheme="minorHAnsi" w:cstheme="minorHAnsi"/>
          <w:lang w:eastAsia="en-US"/>
        </w:rPr>
        <w:t xml:space="preserve">brutto </w:t>
      </w:r>
      <w:r w:rsidRPr="0049334C">
        <w:rPr>
          <w:rFonts w:asciiTheme="minorHAnsi" w:eastAsia="Calibri" w:hAnsiTheme="minorHAnsi" w:cstheme="minorHAnsi"/>
          <w:lang w:eastAsia="en-US"/>
        </w:rPr>
        <w:t>obliczonego na podstawie danych z ostatniego dnia realizacji umowy przed dniem, w którym umowa nie mogła być realizowana.</w:t>
      </w:r>
    </w:p>
    <w:p w14:paraId="7F1F90F3" w14:textId="5D160A30" w:rsidR="009C6C32" w:rsidRPr="0049334C" w:rsidRDefault="00F23E03" w:rsidP="00514AA2">
      <w:pPr>
        <w:pStyle w:val="Nagwek1"/>
        <w:rPr>
          <w:rFonts w:cstheme="minorHAnsi"/>
          <w:szCs w:val="24"/>
        </w:rPr>
      </w:pPr>
      <w:r>
        <w:rPr>
          <w:rFonts w:cstheme="minorHAnsi"/>
          <w:szCs w:val="24"/>
        </w:rPr>
        <w:t>b</w:t>
      </w:r>
      <w:r w:rsidR="009C6C32" w:rsidRPr="0049334C">
        <w:rPr>
          <w:rFonts w:cstheme="minorHAnsi"/>
          <w:szCs w:val="24"/>
        </w:rPr>
        <w:t xml:space="preserve">§ </w:t>
      </w:r>
      <w:r w:rsidR="00E12CB8">
        <w:rPr>
          <w:rFonts w:cstheme="minorHAnsi"/>
          <w:szCs w:val="24"/>
        </w:rPr>
        <w:t>11</w:t>
      </w:r>
      <w:r w:rsidR="009C6C32" w:rsidRPr="0049334C">
        <w:rPr>
          <w:rFonts w:cstheme="minorHAnsi"/>
          <w:szCs w:val="24"/>
        </w:rPr>
        <w:t>.</w:t>
      </w:r>
      <w:r w:rsidR="00A01E37" w:rsidRPr="0049334C">
        <w:rPr>
          <w:rFonts w:cstheme="minorHAnsi"/>
          <w:szCs w:val="24"/>
        </w:rPr>
        <w:br/>
      </w:r>
      <w:r w:rsidR="009C6C32" w:rsidRPr="0049334C">
        <w:rPr>
          <w:rFonts w:cstheme="minorHAnsi"/>
          <w:szCs w:val="24"/>
        </w:rPr>
        <w:t>Kary umowne</w:t>
      </w:r>
    </w:p>
    <w:p w14:paraId="7908AC8A" w14:textId="76A4DE7F" w:rsidR="009C6C32" w:rsidRPr="0049334C" w:rsidRDefault="009C6C32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t xml:space="preserve">W przypadku rozwiązania niniejszej umowy z przyczyn za które odpowiedzialność ponosi wykonawca jest on zobowiązany zapłacić zamawiającemu karę umowną w wysokości </w:t>
      </w:r>
      <w:r w:rsidR="00C038A0" w:rsidRPr="0049334C">
        <w:rPr>
          <w:rFonts w:asciiTheme="minorHAnsi" w:hAnsiTheme="minorHAnsi" w:cstheme="minorHAnsi"/>
          <w:lang w:eastAsia="en-US" w:bidi="pl-PL"/>
        </w:rPr>
        <w:t>3</w:t>
      </w:r>
      <w:r w:rsidRPr="0049334C">
        <w:rPr>
          <w:rFonts w:asciiTheme="minorHAnsi" w:hAnsiTheme="minorHAnsi" w:cstheme="minorHAnsi"/>
          <w:lang w:eastAsia="en-US" w:bidi="pl-PL"/>
        </w:rPr>
        <w:t>0% wartości brutto przedmiotu umowy.</w:t>
      </w:r>
    </w:p>
    <w:p w14:paraId="38FAB6BB" w14:textId="55E99CB9" w:rsidR="009C6C32" w:rsidRPr="007248B4" w:rsidRDefault="009C6C32" w:rsidP="007248B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Wykonawca zapłaci zamawiającemu karę umowną w wysokości </w:t>
      </w:r>
      <w:r w:rsidR="00C038A0" w:rsidRPr="0049334C">
        <w:rPr>
          <w:rFonts w:asciiTheme="minorHAnsi" w:eastAsia="Bookman Old Style" w:hAnsiTheme="minorHAnsi" w:cstheme="minorHAnsi"/>
          <w:lang w:eastAsia="en-US" w:bidi="pl-PL"/>
        </w:rPr>
        <w:t>1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0% wartości </w:t>
      </w:r>
      <w:r w:rsidR="002128EA" w:rsidRPr="0049334C">
        <w:rPr>
          <w:rFonts w:asciiTheme="minorHAnsi" w:eastAsia="Bookman Old Style" w:hAnsiTheme="minorHAnsi" w:cstheme="minorHAnsi"/>
          <w:lang w:eastAsia="en-US" w:bidi="pl-PL"/>
        </w:rPr>
        <w:t xml:space="preserve">brutto 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przedmiotu umowy, jeżeli usługę objętą przedmiotem niniejszej umowy będą wykonywały inne osoby/ podmioty niż wskazane w ofercie</w:t>
      </w:r>
      <w:r w:rsidR="00C038A0" w:rsidRPr="0049334C">
        <w:rPr>
          <w:rFonts w:asciiTheme="minorHAnsi" w:eastAsia="Bookman Old Style" w:hAnsiTheme="minorHAnsi" w:cstheme="minorHAnsi"/>
          <w:lang w:eastAsia="en-US" w:bidi="pl-PL"/>
        </w:rPr>
        <w:t xml:space="preserve"> lub zgłoszone do realizacji zamówienia</w:t>
      </w:r>
      <w:r w:rsidR="002128EA" w:rsidRPr="0049334C">
        <w:rPr>
          <w:rFonts w:asciiTheme="minorHAnsi" w:hAnsiTheme="minorHAnsi" w:cstheme="minorHAnsi"/>
        </w:rPr>
        <w:t xml:space="preserve"> </w:t>
      </w:r>
      <w:r w:rsidR="002128EA" w:rsidRPr="0049334C">
        <w:rPr>
          <w:rFonts w:asciiTheme="minorHAnsi" w:eastAsia="Bookman Old Style" w:hAnsiTheme="minorHAnsi" w:cstheme="minorHAnsi"/>
          <w:lang w:eastAsia="en-US" w:bidi="pl-PL"/>
        </w:rPr>
        <w:t>lub niespełniające wymagań</w:t>
      </w:r>
      <w:r w:rsidR="00C038A0" w:rsidRPr="0049334C">
        <w:rPr>
          <w:rFonts w:asciiTheme="minorHAnsi" w:eastAsia="Bookman Old Style" w:hAnsiTheme="minorHAnsi" w:cstheme="minorHAnsi"/>
          <w:lang w:eastAsia="en-US" w:bidi="pl-PL"/>
        </w:rPr>
        <w:t>.</w:t>
      </w:r>
    </w:p>
    <w:p w14:paraId="780C9999" w14:textId="5C52AE5C" w:rsidR="00763833" w:rsidRPr="0049334C" w:rsidRDefault="00763833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t xml:space="preserve">W przypadku nie wykonania obowiązku posiadania aktualnej polisy OC w zakresie wykonywanej działalności związanej z przedmiotem zamówienia, zgodnie z warunkami niniejszej umowy, zamawiający naliczy karę w wysokości 30% wartości </w:t>
      </w:r>
      <w:r w:rsidR="002128EA" w:rsidRPr="0049334C">
        <w:rPr>
          <w:rFonts w:asciiTheme="minorHAnsi" w:hAnsiTheme="minorHAnsi" w:cstheme="minorHAnsi"/>
          <w:lang w:eastAsia="en-US" w:bidi="pl-PL"/>
        </w:rPr>
        <w:t xml:space="preserve">brutto </w:t>
      </w:r>
      <w:r w:rsidRPr="0049334C">
        <w:rPr>
          <w:rFonts w:asciiTheme="minorHAnsi" w:hAnsiTheme="minorHAnsi" w:cstheme="minorHAnsi"/>
          <w:lang w:eastAsia="en-US" w:bidi="pl-PL"/>
        </w:rPr>
        <w:t>umowy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 wskazanej w 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>§ 2 ust. 1.</w:t>
      </w:r>
    </w:p>
    <w:p w14:paraId="43AAED61" w14:textId="6AF7D450" w:rsidR="005F2906" w:rsidRPr="0049334C" w:rsidRDefault="005F2906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t xml:space="preserve">W przypadku </w:t>
      </w:r>
      <w:r w:rsidR="009B0040" w:rsidRPr="0049334C">
        <w:rPr>
          <w:rFonts w:asciiTheme="minorHAnsi" w:hAnsiTheme="minorHAnsi" w:cstheme="minorHAnsi"/>
          <w:lang w:eastAsia="en-US" w:bidi="pl-PL"/>
        </w:rPr>
        <w:t>nierealizowania obowiązku</w:t>
      </w:r>
      <w:r w:rsidRPr="0049334C">
        <w:rPr>
          <w:rFonts w:asciiTheme="minorHAnsi" w:hAnsiTheme="minorHAnsi" w:cstheme="minorHAnsi"/>
          <w:lang w:eastAsia="en-US" w:bidi="pl-PL"/>
        </w:rPr>
        <w:t xml:space="preserve"> dotyczącego zatrudniania osób (kierowcy, opiekunowie) na podstawie umowy o pracę </w:t>
      </w:r>
      <w:r w:rsidR="009B0040" w:rsidRPr="0049334C">
        <w:rPr>
          <w:rFonts w:asciiTheme="minorHAnsi" w:hAnsiTheme="minorHAnsi" w:cstheme="minorHAnsi"/>
          <w:lang w:eastAsia="en-US" w:bidi="pl-PL"/>
        </w:rPr>
        <w:t>za</w:t>
      </w:r>
      <w:r w:rsidR="004110EC" w:rsidRPr="0049334C">
        <w:rPr>
          <w:rFonts w:asciiTheme="minorHAnsi" w:hAnsiTheme="minorHAnsi" w:cstheme="minorHAnsi"/>
          <w:lang w:eastAsia="en-US" w:bidi="pl-PL"/>
        </w:rPr>
        <w:t>mawiający naliczy karę umowną w </w:t>
      </w:r>
      <w:r w:rsidR="009B0040" w:rsidRPr="0049334C">
        <w:rPr>
          <w:rFonts w:asciiTheme="minorHAnsi" w:hAnsiTheme="minorHAnsi" w:cstheme="minorHAnsi"/>
          <w:lang w:eastAsia="en-US" w:bidi="pl-PL"/>
        </w:rPr>
        <w:t>wysokości 1</w:t>
      </w:r>
      <w:r w:rsidR="002128EA" w:rsidRPr="0049334C">
        <w:rPr>
          <w:rFonts w:asciiTheme="minorHAnsi" w:hAnsiTheme="minorHAnsi" w:cstheme="minorHAnsi"/>
          <w:lang w:eastAsia="en-US" w:bidi="pl-PL"/>
        </w:rPr>
        <w:t>0</w:t>
      </w:r>
      <w:r w:rsidR="009B0040" w:rsidRPr="0049334C">
        <w:rPr>
          <w:rFonts w:asciiTheme="minorHAnsi" w:hAnsiTheme="minorHAnsi" w:cstheme="minorHAnsi"/>
          <w:lang w:eastAsia="en-US" w:bidi="pl-PL"/>
        </w:rPr>
        <w:t>% wartości brutto umowy za jedną osobę.</w:t>
      </w:r>
    </w:p>
    <w:p w14:paraId="4AAF1889" w14:textId="21FC4098" w:rsidR="00271B5C" w:rsidRDefault="00271B5C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 przypadku</w:t>
      </w:r>
      <w:r w:rsidRPr="008A28A9">
        <w:rPr>
          <w:rFonts w:asciiTheme="minorHAnsi" w:hAnsiTheme="minorHAnsi" w:cstheme="minorHAnsi"/>
        </w:rPr>
        <w:t xml:space="preserve"> braku zapłaty lub nieterminowej zapłaty wynagrodzenia należnego podwykonawcom z tytułu zmiany wysokości wynagrodzenia, o k</w:t>
      </w:r>
      <w:r>
        <w:rPr>
          <w:rFonts w:asciiTheme="minorHAnsi" w:hAnsiTheme="minorHAnsi" w:cstheme="minorHAnsi"/>
        </w:rPr>
        <w:t>tórej mowa w art. 439 ust. 5 PZP</w:t>
      </w:r>
      <w:r w:rsidRPr="008A28A9">
        <w:rPr>
          <w:rFonts w:asciiTheme="minorHAnsi" w:hAnsiTheme="minorHAnsi" w:cstheme="minorHAnsi"/>
        </w:rPr>
        <w:t xml:space="preserve"> – w wysokości </w:t>
      </w:r>
      <w:r>
        <w:rPr>
          <w:rFonts w:asciiTheme="minorHAnsi" w:hAnsiTheme="minorHAnsi" w:cstheme="minorHAnsi"/>
        </w:rPr>
        <w:t>1.0</w:t>
      </w:r>
      <w:r w:rsidRPr="008A28A9">
        <w:rPr>
          <w:rFonts w:asciiTheme="minorHAnsi" w:hAnsiTheme="minorHAnsi" w:cstheme="minorHAnsi"/>
        </w:rPr>
        <w:t>00,00 zł (słownie: jeden tysiąc złotych) za każdy taki stwierdzony przypadek</w:t>
      </w:r>
      <w:r>
        <w:rPr>
          <w:rFonts w:asciiTheme="minorHAnsi" w:hAnsiTheme="minorHAnsi" w:cstheme="minorHAnsi"/>
        </w:rPr>
        <w:t>.</w:t>
      </w:r>
    </w:p>
    <w:p w14:paraId="0540FC0E" w14:textId="2CBFF1F1" w:rsidR="009C6C32" w:rsidRPr="0049334C" w:rsidRDefault="009C6C32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lang w:eastAsia="en-US" w:bidi="pl-PL"/>
        </w:rPr>
        <w:lastRenderedPageBreak/>
        <w:t xml:space="preserve">Zamawiający 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zastrzega sobie prawo do </w:t>
      </w:r>
      <w:r w:rsidR="004110EC" w:rsidRPr="0049334C">
        <w:rPr>
          <w:rFonts w:asciiTheme="minorHAnsi" w:eastAsia="Bookman Old Style" w:hAnsiTheme="minorHAnsi" w:cstheme="minorHAnsi"/>
          <w:lang w:eastAsia="en-US" w:bidi="pl-PL"/>
        </w:rPr>
        <w:t>odszkodowania uzupełniającego i 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>przekraczającego wysokość kar umownych do wysokości faktycznie poniesionej szkody.</w:t>
      </w:r>
    </w:p>
    <w:p w14:paraId="29124994" w14:textId="77777777" w:rsidR="009C6C32" w:rsidRPr="0049334C" w:rsidRDefault="009C6C32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Zamawiający zastrzega sobie prawo do potrącenia kar umownych z wynagrodzenia przysługującego wykonawcy z tytułu realizacji umowy.</w:t>
      </w:r>
    </w:p>
    <w:p w14:paraId="3D9D77DA" w14:textId="3653BF94" w:rsidR="009C6C32" w:rsidRPr="0049334C" w:rsidRDefault="009C6C32" w:rsidP="007E2283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Łączna maksymalna wysokość kar umownych, których może dochodzić zamawiający, nie może przekroczyć </w:t>
      </w:r>
      <w:r w:rsidR="00430F7D">
        <w:rPr>
          <w:rFonts w:asciiTheme="minorHAnsi" w:eastAsia="Bookman Old Style" w:hAnsiTheme="minorHAnsi" w:cstheme="minorHAnsi"/>
          <w:lang w:eastAsia="en-US" w:bidi="pl-PL"/>
        </w:rPr>
        <w:t>4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0% wartości </w:t>
      </w:r>
      <w:r w:rsidR="002128EA" w:rsidRPr="0049334C">
        <w:rPr>
          <w:rFonts w:asciiTheme="minorHAnsi" w:eastAsia="Bookman Old Style" w:hAnsiTheme="minorHAnsi" w:cstheme="minorHAnsi"/>
          <w:lang w:eastAsia="en-US" w:bidi="pl-PL"/>
        </w:rPr>
        <w:t xml:space="preserve">brutto </w:t>
      </w:r>
      <w:r w:rsidRPr="0049334C">
        <w:rPr>
          <w:rFonts w:asciiTheme="minorHAnsi" w:eastAsia="Bookman Old Style" w:hAnsiTheme="minorHAnsi" w:cstheme="minorHAnsi"/>
          <w:lang w:eastAsia="en-US" w:bidi="pl-PL"/>
        </w:rPr>
        <w:t xml:space="preserve">przedmiotu umowy wskazanej w </w:t>
      </w:r>
      <w:r w:rsidRPr="0049334C">
        <w:rPr>
          <w:rFonts w:asciiTheme="minorHAnsi" w:eastAsia="Bookman Old Style" w:hAnsiTheme="minorHAnsi" w:cstheme="minorHAnsi"/>
          <w:bCs/>
          <w:lang w:eastAsia="en-US" w:bidi="pl-PL"/>
        </w:rPr>
        <w:t>§ 2 ust. 1.</w:t>
      </w:r>
    </w:p>
    <w:p w14:paraId="63640666" w14:textId="4017E2FA" w:rsidR="00795320" w:rsidRPr="0049334C" w:rsidRDefault="00795320" w:rsidP="00795320">
      <w:pPr>
        <w:pStyle w:val="Nagwek1"/>
        <w:rPr>
          <w:rFonts w:eastAsia="Bookman Old Style" w:cstheme="minorHAnsi"/>
          <w:bCs/>
          <w:szCs w:val="24"/>
          <w:lang w:eastAsia="en-US" w:bidi="pl-PL"/>
        </w:rPr>
      </w:pPr>
      <w:r w:rsidRPr="0049334C">
        <w:rPr>
          <w:rFonts w:eastAsia="Bookman Old Style" w:cstheme="minorHAnsi"/>
          <w:bCs/>
          <w:szCs w:val="24"/>
          <w:lang w:eastAsia="en-US" w:bidi="pl-PL"/>
        </w:rPr>
        <w:t>§ 1</w:t>
      </w:r>
      <w:r w:rsidR="00A8353A">
        <w:rPr>
          <w:rFonts w:eastAsia="Bookman Old Style" w:cstheme="minorHAnsi"/>
          <w:bCs/>
          <w:szCs w:val="24"/>
          <w:lang w:eastAsia="en-US" w:bidi="pl-PL"/>
        </w:rPr>
        <w:t>2</w:t>
      </w:r>
      <w:r w:rsidRPr="0049334C">
        <w:rPr>
          <w:rFonts w:eastAsia="Bookman Old Style" w:cstheme="minorHAnsi"/>
          <w:bCs/>
          <w:szCs w:val="24"/>
          <w:lang w:eastAsia="en-US" w:bidi="pl-PL"/>
        </w:rPr>
        <w:t>.</w:t>
      </w:r>
      <w:r w:rsidRPr="0049334C">
        <w:rPr>
          <w:rFonts w:eastAsia="Bookman Old Style" w:cstheme="minorHAnsi"/>
          <w:bCs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Ochrona danych osobowych</w:t>
      </w:r>
    </w:p>
    <w:p w14:paraId="0F565E29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</w:rPr>
        <w:t>Z dniem podpisania umowy</w:t>
      </w:r>
      <w:r w:rsidRPr="0049334C">
        <w:rPr>
          <w:rFonts w:asciiTheme="minorHAnsi" w:hAnsiTheme="minorHAnsi" w:cstheme="minorHAnsi"/>
          <w:color w:val="FF0000"/>
        </w:rPr>
        <w:t xml:space="preserve"> </w:t>
      </w:r>
      <w:r w:rsidRPr="0049334C">
        <w:rPr>
          <w:rFonts w:asciiTheme="minorHAnsi" w:hAnsiTheme="minorHAnsi" w:cstheme="minorHAnsi"/>
        </w:rPr>
        <w:t xml:space="preserve">Zamawiający powierza Wykonawcy w celu wykonania przedmiotu umowy przetwarzanie danych osobowych zgodnie z art. 28 Rozporządzenia Parlamentu Europejskiego i Rady (EU) 2016/679 z 27 kwietnia 2016 r. w sprawie ochrony osób fizycznych w związku z przetwarzaniem danych osobowych i w sprawie swobodnego przepływu takich danych oraz uchylenia dyrektywy 95/46/WE (ogólne rozporządzenie o ochronie danych) (Dz. Urz. UE.L  2016 Nr 119, s.1)(zwanego dalej „RODO”). </w:t>
      </w:r>
    </w:p>
    <w:p w14:paraId="7F66FBF8" w14:textId="17FAB0B1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  <w:bCs/>
        </w:rPr>
        <w:t>Wykonawca zobowiązuje się zapewnić bezpieczeństwo przetwarzanych danych osobowych</w:t>
      </w:r>
      <w:r w:rsidRPr="0049334C">
        <w:rPr>
          <w:rFonts w:asciiTheme="minorHAnsi" w:hAnsiTheme="minorHAnsi" w:cstheme="minorHAnsi"/>
        </w:rPr>
        <w:t>, w tym</w:t>
      </w:r>
      <w:r w:rsidRPr="0049334C">
        <w:rPr>
          <w:rFonts w:asciiTheme="minorHAnsi" w:hAnsiTheme="minorHAnsi" w:cstheme="minorHAnsi"/>
          <w:bCs/>
        </w:rPr>
        <w:t xml:space="preserve"> zobowiązuje się przy przetwarzaniu powierzonych danych osobowych do ich zabezpieczenia poprzez </w:t>
      </w:r>
      <w:r w:rsidR="005C504F" w:rsidRPr="0049334C">
        <w:rPr>
          <w:rFonts w:asciiTheme="minorHAnsi" w:hAnsiTheme="minorHAnsi" w:cstheme="minorHAnsi"/>
          <w:bCs/>
        </w:rPr>
        <w:t>podjęcie środków technicznych i </w:t>
      </w:r>
      <w:r w:rsidRPr="0049334C">
        <w:rPr>
          <w:rFonts w:asciiTheme="minorHAnsi" w:hAnsiTheme="minorHAnsi" w:cstheme="minorHAnsi"/>
          <w:bCs/>
        </w:rPr>
        <w:t>organizacyjnych, o których mowa w art. 32 RODO.</w:t>
      </w:r>
    </w:p>
    <w:p w14:paraId="2CDD5853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</w:rPr>
        <w:t xml:space="preserve">W przypadku ujawnienia lub utraty danych osobowych, Wykonawca zobowiązuje się do bezzwłocznego (do 24 godzin od momentu wykrycia ujawnienia lub utraty danych osobowych) pisemnego poinformowania Zamawiającego o tym fakcie, wskazując okoliczności zdarzenia i zakres ujawnionych lub utraconych danych osobowych. </w:t>
      </w:r>
    </w:p>
    <w:p w14:paraId="42922C1D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</w:rPr>
        <w:t xml:space="preserve">Wykonawca odpowiada za szkody, jakie powstaną u Zamawiającego lub osób trzecich na skutek niezgodnego z umową przetwarzania danych osobowych lub ich ujawnienia lub utraty przez Wykonawcę. </w:t>
      </w:r>
    </w:p>
    <w:p w14:paraId="7CB324B4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</w:rPr>
        <w:t>Wykonawca dopuści do przetwarzania danych osobowych objętych umową wyłącznie osoby posiadające stosowne imienne upoważnienia do przetwarzania danych osobowych.</w:t>
      </w:r>
    </w:p>
    <w:p w14:paraId="7F941B3A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hAnsiTheme="minorHAnsi" w:cstheme="minorHAnsi"/>
        </w:rPr>
        <w:t>Wykonawca realizując umowę nie zleci prac związanych z przetwarzaniem danych osobowych pozyskanych od Zamawiającego podwykonawcom, chyba że pozyska od Zamawiającego zgodę na zlecenie określonych prac podwykonawcom.</w:t>
      </w:r>
    </w:p>
    <w:p w14:paraId="6B228A0D" w14:textId="7BCDAD73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49334C">
        <w:rPr>
          <w:rFonts w:asciiTheme="minorHAnsi" w:hAnsiTheme="minorHAnsi" w:cstheme="minorHAnsi"/>
          <w:bCs/>
        </w:rPr>
        <w:t xml:space="preserve">Wykonawca będzie przetwarzał powierzone na podstawie niniejszej umowy dane zwykłe identyfikacyjne, tj. imiona i nazwiska uczniów oraz ich rodziców, nr telefonu rodziców </w:t>
      </w:r>
      <w:r w:rsidRPr="00CD3896">
        <w:rPr>
          <w:rFonts w:asciiTheme="minorHAnsi" w:hAnsiTheme="minorHAnsi" w:cstheme="minorHAnsi"/>
          <w:bCs/>
        </w:rPr>
        <w:t xml:space="preserve">oraz adresy zamieszkania uczniów niepełnosprawnych objętych </w:t>
      </w:r>
      <w:r w:rsidRPr="00CD3896">
        <w:rPr>
          <w:rFonts w:asciiTheme="minorHAnsi" w:eastAsia="Calibri" w:hAnsiTheme="minorHAnsi" w:cstheme="minorHAnsi"/>
          <w:bCs/>
          <w:lang w:eastAsia="en-US"/>
        </w:rPr>
        <w:t xml:space="preserve">dowozem </w:t>
      </w:r>
      <w:r w:rsidRPr="00CD3896">
        <w:rPr>
          <w:rFonts w:asciiTheme="minorHAnsi" w:eastAsia="Calibri" w:hAnsiTheme="minorHAnsi" w:cstheme="minorHAnsi"/>
          <w:lang w:eastAsia="en-US"/>
        </w:rPr>
        <w:t>do placów</w:t>
      </w:r>
      <w:r w:rsidR="00CD3896" w:rsidRPr="00CD3896">
        <w:rPr>
          <w:rFonts w:asciiTheme="minorHAnsi" w:eastAsia="Calibri" w:hAnsiTheme="minorHAnsi" w:cstheme="minorHAnsi"/>
          <w:lang w:eastAsia="en-US"/>
        </w:rPr>
        <w:t xml:space="preserve">ek </w:t>
      </w:r>
      <w:r w:rsidRPr="00CD3896">
        <w:rPr>
          <w:rFonts w:asciiTheme="minorHAnsi" w:eastAsia="Calibri" w:hAnsiTheme="minorHAnsi" w:cstheme="minorHAnsi"/>
          <w:lang w:eastAsia="en-US"/>
        </w:rPr>
        <w:t>oświatow</w:t>
      </w:r>
      <w:r w:rsidR="00CD3896" w:rsidRPr="00CD3896">
        <w:rPr>
          <w:rFonts w:asciiTheme="minorHAnsi" w:eastAsia="Calibri" w:hAnsiTheme="minorHAnsi" w:cstheme="minorHAnsi"/>
          <w:lang w:eastAsia="en-US"/>
        </w:rPr>
        <w:t>ych</w:t>
      </w:r>
      <w:r w:rsidRPr="00CD3896">
        <w:rPr>
          <w:rFonts w:asciiTheme="minorHAnsi" w:eastAsia="Calibri" w:hAnsiTheme="minorHAnsi" w:cstheme="minorHAnsi"/>
          <w:lang w:eastAsia="en-US"/>
        </w:rPr>
        <w:t xml:space="preserve"> w Piotrkowie Tryb. w roku szkolnym 202</w:t>
      </w:r>
      <w:r w:rsidR="00D324DD" w:rsidRPr="00CD3896">
        <w:rPr>
          <w:rFonts w:asciiTheme="minorHAnsi" w:eastAsia="Calibri" w:hAnsiTheme="minorHAnsi" w:cstheme="minorHAnsi"/>
          <w:lang w:eastAsia="en-US"/>
        </w:rPr>
        <w:t>6</w:t>
      </w:r>
      <w:r w:rsidRPr="00CD3896">
        <w:rPr>
          <w:rFonts w:asciiTheme="minorHAnsi" w:eastAsia="Calibri" w:hAnsiTheme="minorHAnsi" w:cstheme="minorHAnsi"/>
          <w:lang w:eastAsia="en-US"/>
        </w:rPr>
        <w:t>/202</w:t>
      </w:r>
      <w:r w:rsidR="00D324DD" w:rsidRPr="00CD3896">
        <w:rPr>
          <w:rFonts w:asciiTheme="minorHAnsi" w:eastAsia="Calibri" w:hAnsiTheme="minorHAnsi" w:cstheme="minorHAnsi"/>
          <w:lang w:eastAsia="en-US"/>
        </w:rPr>
        <w:t>7</w:t>
      </w:r>
      <w:r w:rsidR="00CD3896" w:rsidRPr="00CD3896">
        <w:rPr>
          <w:rFonts w:asciiTheme="minorHAnsi" w:eastAsia="Calibri" w:hAnsiTheme="minorHAnsi" w:cstheme="minorHAnsi"/>
          <w:lang w:eastAsia="en-US"/>
        </w:rPr>
        <w:t xml:space="preserve"> oraz 2027/2028</w:t>
      </w:r>
      <w:r w:rsidRPr="00CD3896">
        <w:rPr>
          <w:rFonts w:asciiTheme="minorHAnsi" w:eastAsia="Calibri" w:hAnsiTheme="minorHAnsi" w:cstheme="minorHAnsi"/>
          <w:lang w:eastAsia="en-US"/>
        </w:rPr>
        <w:t>.</w:t>
      </w:r>
    </w:p>
    <w:p w14:paraId="51969943" w14:textId="77777777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49334C">
        <w:rPr>
          <w:rFonts w:asciiTheme="minorHAnsi" w:hAnsiTheme="minorHAnsi" w:cstheme="minorHAnsi"/>
          <w:bCs/>
        </w:rPr>
        <w:t xml:space="preserve">Wykonawca usunie lub zwróci powierzone dane osobowe w terminie 30 dni od daty zakończenia realizacji umowy. </w:t>
      </w:r>
    </w:p>
    <w:p w14:paraId="4C6F42D7" w14:textId="59C824E3" w:rsidR="00795320" w:rsidRPr="0049334C" w:rsidRDefault="00795320" w:rsidP="007E2283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49334C">
        <w:rPr>
          <w:rFonts w:asciiTheme="minorHAnsi" w:hAnsiTheme="minorHAnsi" w:cstheme="minorHAnsi"/>
        </w:rPr>
        <w:t xml:space="preserve">Wykonawca wyraża zgodę i zobowiązuje się umożliwić kontrolowanie przez Zamawiającego, osoby i podmioty upoważnione przez Zamawiającego oraz inne </w:t>
      </w:r>
      <w:r w:rsidRPr="0049334C">
        <w:rPr>
          <w:rFonts w:asciiTheme="minorHAnsi" w:hAnsiTheme="minorHAnsi" w:cstheme="minorHAnsi"/>
        </w:rPr>
        <w:lastRenderedPageBreak/>
        <w:t>uprawnione podmioty pomieszczeń i sprzętu używanego przez Wykonawcę, w zakresie niezbędnym do należytego wykonania umowy w związku z przetwarzaniem danych osobowych. Wykonawca jest zobowiązany do zastosowania się do zaleceń kontrolujących.</w:t>
      </w:r>
    </w:p>
    <w:p w14:paraId="312C8F6B" w14:textId="297401F8" w:rsidR="009C6C32" w:rsidRPr="0049334C" w:rsidRDefault="009C6C32" w:rsidP="00A01E37">
      <w:pPr>
        <w:pStyle w:val="Nagwek1"/>
        <w:rPr>
          <w:rFonts w:eastAsia="Bookman Old Style" w:cstheme="minorHAnsi"/>
          <w:bCs/>
          <w:szCs w:val="24"/>
          <w:lang w:eastAsia="en-US" w:bidi="pl-PL"/>
        </w:rPr>
      </w:pPr>
      <w:r w:rsidRPr="0049334C">
        <w:rPr>
          <w:rFonts w:eastAsia="Bookman Old Style" w:cstheme="minorHAnsi"/>
          <w:bCs/>
          <w:szCs w:val="24"/>
          <w:lang w:eastAsia="en-US" w:bidi="pl-PL"/>
        </w:rPr>
        <w:t>§ 1</w:t>
      </w:r>
      <w:r w:rsidR="005A0AB2">
        <w:rPr>
          <w:rFonts w:eastAsia="Bookman Old Style" w:cstheme="minorHAnsi"/>
          <w:bCs/>
          <w:szCs w:val="24"/>
          <w:lang w:eastAsia="en-US" w:bidi="pl-PL"/>
        </w:rPr>
        <w:t>3</w:t>
      </w:r>
      <w:r w:rsidRPr="0049334C">
        <w:rPr>
          <w:rFonts w:eastAsia="Bookman Old Style" w:cstheme="minorHAnsi"/>
          <w:bCs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bCs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Przepisy prawa</w:t>
      </w:r>
    </w:p>
    <w:p w14:paraId="1586C89A" w14:textId="6481808F" w:rsidR="009C6C32" w:rsidRPr="0049334C" w:rsidRDefault="009C6C32" w:rsidP="007E2283">
      <w:pPr>
        <w:widowControl w:val="0"/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9334C">
        <w:rPr>
          <w:rFonts w:asciiTheme="minorHAnsi" w:eastAsia="Bookman Old Style" w:hAnsiTheme="minorHAnsi" w:cstheme="minorHAnsi"/>
          <w:lang w:eastAsia="en-US" w:bidi="pl-PL"/>
        </w:rPr>
        <w:t>W sprawach nieuregulowanych postanowieniami niniejszej umowy mają zastosowanie Specyfikacja Warunków Zamówienia, przepisy prawa polskiego w szczególności: Prawa zamówień publicznych, Kodeksu cywilnego oraz aktów wykonawczych wydanych na ich podstawie</w:t>
      </w:r>
      <w:r w:rsidR="00F03CC5" w:rsidRPr="0049334C">
        <w:rPr>
          <w:rFonts w:asciiTheme="minorHAnsi" w:eastAsia="Bookman Old Style" w:hAnsiTheme="minorHAnsi" w:cstheme="minorHAnsi"/>
          <w:lang w:eastAsia="en-US" w:bidi="pl-PL"/>
        </w:rPr>
        <w:t>.</w:t>
      </w:r>
    </w:p>
    <w:p w14:paraId="0D378874" w14:textId="541BF67C" w:rsidR="009C6C32" w:rsidRPr="0049334C" w:rsidRDefault="009C6C32" w:rsidP="00A01E37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49334C">
        <w:rPr>
          <w:rFonts w:eastAsia="Bookman Old Style" w:cstheme="minorHAnsi"/>
          <w:szCs w:val="24"/>
          <w:lang w:eastAsia="en-US" w:bidi="pl-PL"/>
        </w:rPr>
        <w:t>§ 1</w:t>
      </w:r>
      <w:r w:rsidR="005A0AB2">
        <w:rPr>
          <w:rFonts w:eastAsia="Bookman Old Style" w:cstheme="minorHAnsi"/>
          <w:szCs w:val="24"/>
          <w:lang w:eastAsia="en-US" w:bidi="pl-PL"/>
        </w:rPr>
        <w:t>4</w:t>
      </w:r>
      <w:r w:rsidRPr="0049334C">
        <w:rPr>
          <w:rFonts w:eastAsia="Bookman Old Style" w:cstheme="minorHAnsi"/>
          <w:szCs w:val="24"/>
          <w:lang w:eastAsia="en-US" w:bidi="pl-PL"/>
        </w:rPr>
        <w:t>.</w:t>
      </w:r>
      <w:r w:rsidR="00A01E37" w:rsidRPr="0049334C">
        <w:rPr>
          <w:rFonts w:eastAsia="Bookman Old Style" w:cstheme="minorHAnsi"/>
          <w:szCs w:val="24"/>
          <w:lang w:eastAsia="en-US" w:bidi="pl-PL"/>
        </w:rPr>
        <w:br/>
      </w:r>
      <w:r w:rsidRPr="0049334C">
        <w:rPr>
          <w:rFonts w:eastAsia="Bookman Old Style" w:cstheme="minorHAnsi"/>
          <w:szCs w:val="24"/>
          <w:lang w:eastAsia="en-US" w:bidi="pl-PL"/>
        </w:rPr>
        <w:t>Postanowienia końcowe</w:t>
      </w:r>
    </w:p>
    <w:p w14:paraId="267A8DA7" w14:textId="160937EF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49334C">
        <w:rPr>
          <w:rFonts w:asciiTheme="minorHAnsi" w:eastAsia="Bookman Old Style" w:hAnsiTheme="minorHAnsi" w:cstheme="minorHAnsi"/>
          <w:lang w:eastAsia="en-US"/>
        </w:rPr>
        <w:t>Prawa i obowiązki wynikające z niniejszej umowy nie mogą być przenoszone prze</w:t>
      </w:r>
      <w:r w:rsidR="004110EC" w:rsidRPr="0049334C">
        <w:rPr>
          <w:rFonts w:asciiTheme="minorHAnsi" w:eastAsia="Bookman Old Style" w:hAnsiTheme="minorHAnsi" w:cstheme="minorHAnsi"/>
          <w:lang w:eastAsia="en-US"/>
        </w:rPr>
        <w:t xml:space="preserve">z żadną </w:t>
      </w:r>
      <w:r w:rsidRPr="0049334C">
        <w:rPr>
          <w:rFonts w:asciiTheme="minorHAnsi" w:eastAsia="Bookman Old Style" w:hAnsiTheme="minorHAnsi" w:cstheme="minorHAnsi"/>
          <w:lang w:eastAsia="en-US"/>
        </w:rPr>
        <w:t>ze stron  na osoby trzecie bez zgody drugiej strony.</w:t>
      </w:r>
    </w:p>
    <w:p w14:paraId="46990C65" w14:textId="12CE44BF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49334C">
        <w:rPr>
          <w:rFonts w:asciiTheme="minorHAnsi" w:eastAsia="Bookman Old Style" w:hAnsiTheme="minorHAnsi" w:cstheme="minorHAnsi"/>
          <w:lang w:eastAsia="en-US"/>
        </w:rPr>
        <w:t>Spory wynikające z realizacji niniejszej umowy będą rozstrzygane przez sąd w</w:t>
      </w:r>
      <w:r w:rsidR="004110EC" w:rsidRPr="0049334C">
        <w:rPr>
          <w:rFonts w:asciiTheme="minorHAnsi" w:eastAsia="Bookman Old Style" w:hAnsiTheme="minorHAnsi" w:cstheme="minorHAnsi"/>
          <w:lang w:eastAsia="en-US"/>
        </w:rPr>
        <w:t xml:space="preserve">łaściwy </w:t>
      </w:r>
      <w:r w:rsidRPr="0049334C">
        <w:rPr>
          <w:rFonts w:asciiTheme="minorHAnsi" w:eastAsia="Bookman Old Style" w:hAnsiTheme="minorHAnsi" w:cstheme="minorHAnsi"/>
          <w:lang w:eastAsia="en-US"/>
        </w:rPr>
        <w:t>dla siedziby zamawiającego.</w:t>
      </w:r>
    </w:p>
    <w:p w14:paraId="787D5887" w14:textId="58C4C9A3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49334C">
        <w:rPr>
          <w:rFonts w:asciiTheme="minorHAnsi" w:eastAsia="Bookman Old Style" w:hAnsiTheme="minorHAnsi" w:cstheme="minorHAnsi"/>
          <w:lang w:eastAsia="en-US"/>
        </w:rPr>
        <w:t>Strony niniejszej umowy mają obowiązek wzajemnego informowania się o wszelkich zmianach statusu prawnego, sytuacji finansowej, o wszczęciu postępowania likwidacyjnego, układowego lub upadłościowego oraz o innych zmianach mających wpływ na treść i wykonywanie niniejszej umowy.</w:t>
      </w:r>
    </w:p>
    <w:p w14:paraId="7BBA2B13" w14:textId="65C67F45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49334C">
        <w:rPr>
          <w:rFonts w:asciiTheme="minorHAnsi" w:eastAsia="Bookman Old Style" w:hAnsiTheme="minorHAnsi" w:cstheme="minorHAnsi"/>
          <w:lang w:eastAsia="en-US"/>
        </w:rPr>
        <w:t>Zmiana umowy wymaga formy pisemnej pod rygorem nieważności.</w:t>
      </w:r>
    </w:p>
    <w:p w14:paraId="301377CE" w14:textId="3253DC98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49334C">
        <w:rPr>
          <w:rFonts w:asciiTheme="minorHAnsi" w:eastAsia="Calibri" w:hAnsiTheme="minorHAnsi" w:cstheme="minorHAnsi"/>
          <w:lang w:eastAsia="en-US"/>
        </w:rPr>
        <w:t xml:space="preserve">Żadna ze stron nie będzie odpowiedzialna względem drugiej strony w przypadku, gdy nie dojdzie do wykonania zadania na skutek działania siły wyższej, zdarzeń losowych lub innych okoliczności, którym nie można było zapobiec oraz w przypadku wprowadzenia obostrzeń wynikających  z zagrożeń w związku z rozprzestrzenianiem się </w:t>
      </w:r>
      <w:proofErr w:type="spellStart"/>
      <w:r w:rsidRPr="0049334C">
        <w:rPr>
          <w:rFonts w:asciiTheme="minorHAnsi" w:eastAsia="Calibri" w:hAnsiTheme="minorHAnsi" w:cstheme="minorHAnsi"/>
          <w:lang w:eastAsia="en-US"/>
        </w:rPr>
        <w:t>koronawirusa</w:t>
      </w:r>
      <w:proofErr w:type="spellEnd"/>
      <w:r w:rsidRPr="0049334C">
        <w:rPr>
          <w:rFonts w:asciiTheme="minorHAnsi" w:eastAsia="Calibri" w:hAnsiTheme="minorHAnsi" w:cstheme="minorHAnsi"/>
          <w:lang w:eastAsia="en-US"/>
        </w:rPr>
        <w:t xml:space="preserve"> wywołującego chorobę COVID-19</w:t>
      </w:r>
      <w:r w:rsidR="00EE28DE" w:rsidRPr="0049334C">
        <w:rPr>
          <w:rFonts w:asciiTheme="minorHAnsi" w:eastAsia="Calibri" w:hAnsiTheme="minorHAnsi" w:cstheme="minorHAnsi"/>
          <w:lang w:eastAsia="en-US"/>
        </w:rPr>
        <w:t xml:space="preserve"> lub innych tego typu</w:t>
      </w:r>
      <w:r w:rsidRPr="0049334C">
        <w:rPr>
          <w:rFonts w:asciiTheme="minorHAnsi" w:eastAsia="Calibri" w:hAnsiTheme="minorHAnsi" w:cstheme="minorHAnsi"/>
          <w:lang w:eastAsia="en-US"/>
        </w:rPr>
        <w:t>. W tym wypadku wszelkie udokumentowane koszty poniesione przez wykonawcę pokryje zamawiający.</w:t>
      </w:r>
    </w:p>
    <w:p w14:paraId="75E7F612" w14:textId="044DF5D4" w:rsidR="009C6C32" w:rsidRPr="0049334C" w:rsidRDefault="00514AA2" w:rsidP="007E2283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49334C">
        <w:rPr>
          <w:rFonts w:asciiTheme="minorHAnsi" w:eastAsia="Bookman Old Style" w:hAnsiTheme="minorHAnsi" w:cstheme="minorHAnsi"/>
          <w:lang w:eastAsia="en-US"/>
        </w:rPr>
        <w:t>Integralną część niniejszej umowy stanow</w:t>
      </w:r>
      <w:r w:rsidR="005C504F" w:rsidRPr="0049334C">
        <w:rPr>
          <w:rFonts w:asciiTheme="minorHAnsi" w:eastAsia="Bookman Old Style" w:hAnsiTheme="minorHAnsi" w:cstheme="minorHAnsi"/>
          <w:lang w:eastAsia="en-US"/>
        </w:rPr>
        <w:t>i oferta wykonawcy i SWZ wraz z </w:t>
      </w:r>
      <w:r w:rsidRPr="0049334C">
        <w:rPr>
          <w:rFonts w:asciiTheme="minorHAnsi" w:eastAsia="Bookman Old Style" w:hAnsiTheme="minorHAnsi" w:cstheme="minorHAnsi"/>
          <w:lang w:eastAsia="en-US"/>
        </w:rPr>
        <w:t>Szczegółowym opisem przedmiotu zamówienia.</w:t>
      </w:r>
    </w:p>
    <w:p w14:paraId="373AEC36" w14:textId="04F1C87A" w:rsidR="009C6C32" w:rsidRPr="0049334C" w:rsidRDefault="009C6C32" w:rsidP="007E2283">
      <w:pPr>
        <w:pStyle w:val="Akapitzlist"/>
        <w:numPr>
          <w:ilvl w:val="0"/>
          <w:numId w:val="2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ar-SA"/>
        </w:rPr>
      </w:pPr>
      <w:r w:rsidRPr="0049334C">
        <w:rPr>
          <w:rFonts w:asciiTheme="minorHAnsi" w:eastAsia="Bookman Old Style" w:hAnsiTheme="minorHAnsi" w:cstheme="minorHAnsi"/>
          <w:lang w:eastAsia="ar-SA"/>
        </w:rPr>
        <w:t xml:space="preserve">Umowę sporządzono w </w:t>
      </w:r>
      <w:r w:rsidR="005A0AB2">
        <w:rPr>
          <w:rFonts w:asciiTheme="minorHAnsi" w:eastAsia="Bookman Old Style" w:hAnsiTheme="minorHAnsi" w:cstheme="minorHAnsi"/>
          <w:lang w:eastAsia="ar-SA"/>
        </w:rPr>
        <w:t>dwóch</w:t>
      </w:r>
      <w:r w:rsidRPr="0049334C">
        <w:rPr>
          <w:rFonts w:asciiTheme="minorHAnsi" w:eastAsia="Bookman Old Style" w:hAnsiTheme="minorHAnsi" w:cstheme="minorHAnsi"/>
          <w:lang w:eastAsia="ar-SA"/>
        </w:rPr>
        <w:t xml:space="preserve"> jednobrzmiących egzemplarzach, </w:t>
      </w:r>
      <w:r w:rsidR="005A0AB2" w:rsidRPr="00DD73BD">
        <w:rPr>
          <w:rFonts w:asciiTheme="minorHAnsi" w:hAnsiTheme="minorHAnsi" w:cstheme="minorHAnsi"/>
        </w:rPr>
        <w:t>z czego jeden egzemplarz przeznaczony jest dla Zamawiającego i jeden d</w:t>
      </w:r>
      <w:r w:rsidR="005A0AB2">
        <w:rPr>
          <w:rFonts w:asciiTheme="minorHAnsi" w:hAnsiTheme="minorHAnsi" w:cstheme="minorHAnsi"/>
        </w:rPr>
        <w:t>la Wykonawcy</w:t>
      </w:r>
      <w:r w:rsidR="005A0AB2">
        <w:rPr>
          <w:rFonts w:asciiTheme="minorHAnsi" w:eastAsia="Bookman Old Style" w:hAnsiTheme="minorHAnsi" w:cstheme="minorHAnsi"/>
          <w:lang w:eastAsia="ar-SA"/>
        </w:rPr>
        <w:t xml:space="preserve"> </w:t>
      </w:r>
      <w:r w:rsidR="00EE28DE" w:rsidRPr="0049334C">
        <w:rPr>
          <w:rFonts w:asciiTheme="minorHAnsi" w:eastAsia="Bookman Old Style" w:hAnsiTheme="minorHAnsi" w:cstheme="minorHAnsi"/>
          <w:lang w:eastAsia="ar-SA"/>
        </w:rPr>
        <w:t>(dotyczy umowy w formie pisemnej).</w:t>
      </w:r>
    </w:p>
    <w:p w14:paraId="403334A4" w14:textId="77777777" w:rsidR="00691007" w:rsidRPr="0049334C" w:rsidRDefault="00691007" w:rsidP="007E2283">
      <w:pPr>
        <w:spacing w:before="720"/>
        <w:ind w:left="4536" w:hanging="4536"/>
        <w:rPr>
          <w:rFonts w:asciiTheme="minorHAnsi" w:eastAsia="Bookman Old Style" w:hAnsiTheme="minorHAnsi" w:cstheme="minorHAnsi"/>
          <w:b/>
        </w:rPr>
        <w:sectPr w:rsidR="00691007" w:rsidRPr="0049334C" w:rsidSect="009C6C32">
          <w:footerReference w:type="default" r:id="rId7"/>
          <w:pgSz w:w="11907" w:h="16840" w:code="9"/>
          <w:pgMar w:top="1021" w:right="1417" w:bottom="1304" w:left="1560" w:header="709" w:footer="709" w:gutter="0"/>
          <w:cols w:space="708"/>
          <w:titlePg/>
          <w:docGrid w:linePitch="326"/>
        </w:sectPr>
      </w:pPr>
    </w:p>
    <w:p w14:paraId="3333F063" w14:textId="77777777" w:rsidR="00691007" w:rsidRPr="0049334C" w:rsidRDefault="009C6C32" w:rsidP="00EA03B6">
      <w:pPr>
        <w:spacing w:before="720"/>
        <w:ind w:left="4536" w:hanging="4536"/>
        <w:rPr>
          <w:rFonts w:asciiTheme="minorHAnsi" w:eastAsia="Bookman Old Style" w:hAnsiTheme="minorHAnsi" w:cstheme="minorHAnsi"/>
          <w:b/>
        </w:rPr>
      </w:pPr>
      <w:r w:rsidRPr="0049334C">
        <w:rPr>
          <w:rFonts w:asciiTheme="minorHAnsi" w:eastAsia="Bookman Old Style" w:hAnsiTheme="minorHAnsi" w:cstheme="minorHAnsi"/>
          <w:b/>
        </w:rPr>
        <w:t>ZAMAWIAJĄCY:</w:t>
      </w:r>
    </w:p>
    <w:p w14:paraId="23A81B91" w14:textId="6A99D889" w:rsidR="009C6C32" w:rsidRPr="0049334C" w:rsidRDefault="009C6C32" w:rsidP="00EA03B6">
      <w:pPr>
        <w:spacing w:before="720"/>
        <w:ind w:left="4536" w:hanging="4536"/>
        <w:rPr>
          <w:rFonts w:asciiTheme="minorHAnsi" w:eastAsia="Bookman Old Style" w:hAnsiTheme="minorHAnsi" w:cstheme="minorHAnsi"/>
          <w:b/>
        </w:rPr>
      </w:pPr>
      <w:r w:rsidRPr="0049334C">
        <w:rPr>
          <w:rFonts w:asciiTheme="minorHAnsi" w:eastAsia="Bookman Old Style" w:hAnsiTheme="minorHAnsi" w:cstheme="minorHAnsi"/>
          <w:b/>
        </w:rPr>
        <w:t>WYKONAWCA:</w:t>
      </w:r>
    </w:p>
    <w:p w14:paraId="08AED9B5" w14:textId="77777777" w:rsidR="00691007" w:rsidRPr="0049334C" w:rsidRDefault="00691007" w:rsidP="0084642A">
      <w:pPr>
        <w:pStyle w:val="Nagwek2"/>
        <w:spacing w:before="1680"/>
        <w:rPr>
          <w:rFonts w:cstheme="minorHAnsi"/>
          <w:szCs w:val="24"/>
        </w:rPr>
        <w:sectPr w:rsidR="00691007" w:rsidRPr="0049334C" w:rsidSect="00691007">
          <w:type w:val="continuous"/>
          <w:pgSz w:w="11907" w:h="16840" w:code="9"/>
          <w:pgMar w:top="1021" w:right="1417" w:bottom="1304" w:left="1560" w:header="709" w:footer="709" w:gutter="0"/>
          <w:cols w:num="2" w:space="3969"/>
          <w:titlePg/>
          <w:docGrid w:linePitch="326"/>
        </w:sectPr>
      </w:pPr>
    </w:p>
    <w:p w14:paraId="57A31B7D" w14:textId="07775970" w:rsidR="009C6C32" w:rsidRPr="0049334C" w:rsidRDefault="000440BC" w:rsidP="000C505E">
      <w:pPr>
        <w:pStyle w:val="Nagwek2"/>
        <w:spacing w:before="1320"/>
        <w:rPr>
          <w:rFonts w:cstheme="minorHAnsi"/>
          <w:szCs w:val="24"/>
        </w:rPr>
      </w:pPr>
      <w:r w:rsidRPr="0049334C">
        <w:rPr>
          <w:rFonts w:cstheme="minorHAnsi"/>
          <w:szCs w:val="24"/>
        </w:rPr>
        <w:t>Załączniki do umowy:</w:t>
      </w:r>
    </w:p>
    <w:p w14:paraId="20FE278C" w14:textId="6234BF62" w:rsidR="00F9267F" w:rsidRPr="0049334C" w:rsidRDefault="000440BC" w:rsidP="003A1DF5">
      <w:pPr>
        <w:pStyle w:val="Akapitzlist"/>
        <w:numPr>
          <w:ilvl w:val="0"/>
          <w:numId w:val="9"/>
        </w:numPr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Szczegółowy opis przedmiotu zamówienia</w:t>
      </w:r>
    </w:p>
    <w:p w14:paraId="533CE5CD" w14:textId="75EB327C" w:rsidR="00C77AE6" w:rsidRPr="0049334C" w:rsidRDefault="000440BC" w:rsidP="00A70852">
      <w:pPr>
        <w:pStyle w:val="Akapitzlist"/>
        <w:numPr>
          <w:ilvl w:val="0"/>
          <w:numId w:val="9"/>
        </w:numPr>
        <w:rPr>
          <w:rFonts w:asciiTheme="minorHAnsi" w:hAnsiTheme="minorHAnsi" w:cstheme="minorHAnsi"/>
        </w:rPr>
      </w:pPr>
      <w:r w:rsidRPr="0049334C">
        <w:rPr>
          <w:rFonts w:asciiTheme="minorHAnsi" w:hAnsiTheme="minorHAnsi" w:cstheme="minorHAnsi"/>
        </w:rPr>
        <w:t>Oferta Wykonawcy</w:t>
      </w:r>
    </w:p>
    <w:sectPr w:rsidR="00C77AE6" w:rsidRPr="0049334C" w:rsidSect="00691007">
      <w:type w:val="continuous"/>
      <w:pgSz w:w="11907" w:h="16840" w:code="9"/>
      <w:pgMar w:top="1021" w:right="1417" w:bottom="1304" w:left="1560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41697" w14:textId="77777777" w:rsidR="00C54F9B" w:rsidRDefault="00C54F9B">
      <w:r>
        <w:separator/>
      </w:r>
    </w:p>
  </w:endnote>
  <w:endnote w:type="continuationSeparator" w:id="0">
    <w:p w14:paraId="3735B6ED" w14:textId="77777777" w:rsidR="00C54F9B" w:rsidRDefault="00C5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20E0F" w14:textId="77777777" w:rsidR="00B60F50" w:rsidRDefault="00CE3A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3E03">
      <w:rPr>
        <w:noProof/>
      </w:rPr>
      <w:t>8</w:t>
    </w:r>
    <w:r>
      <w:rPr>
        <w:noProof/>
      </w:rPr>
      <w:fldChar w:fldCharType="end"/>
    </w:r>
  </w:p>
  <w:p w14:paraId="6EF2302F" w14:textId="77777777" w:rsidR="00B60F50" w:rsidRDefault="00B60F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DF5DB" w14:textId="77777777" w:rsidR="00C54F9B" w:rsidRDefault="00C54F9B">
      <w:r>
        <w:separator/>
      </w:r>
    </w:p>
  </w:footnote>
  <w:footnote w:type="continuationSeparator" w:id="0">
    <w:p w14:paraId="2D56A43C" w14:textId="77777777" w:rsidR="00C54F9B" w:rsidRDefault="00C54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singleLevel"/>
    <w:tmpl w:val="0000000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3" w15:restartNumberingAfterBreak="0">
    <w:nsid w:val="01751236"/>
    <w:multiLevelType w:val="hybridMultilevel"/>
    <w:tmpl w:val="B6BA98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8" w:hanging="360"/>
      </w:pPr>
    </w:lvl>
    <w:lvl w:ilvl="2" w:tplc="22D8062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150D6"/>
    <w:multiLevelType w:val="hybridMultilevel"/>
    <w:tmpl w:val="6576F28E"/>
    <w:lvl w:ilvl="0" w:tplc="1F1C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F603C"/>
    <w:multiLevelType w:val="hybridMultilevel"/>
    <w:tmpl w:val="5DF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B59E0"/>
    <w:multiLevelType w:val="multilevel"/>
    <w:tmpl w:val="3BBCEB50"/>
    <w:numStyleLink w:val="Styl3"/>
  </w:abstractNum>
  <w:abstractNum w:abstractNumId="7" w15:restartNumberingAfterBreak="0">
    <w:nsid w:val="0B434A87"/>
    <w:multiLevelType w:val="hybridMultilevel"/>
    <w:tmpl w:val="F8E89AC6"/>
    <w:lvl w:ilvl="0" w:tplc="29D675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70262"/>
    <w:multiLevelType w:val="multilevel"/>
    <w:tmpl w:val="3BBCEB50"/>
    <w:numStyleLink w:val="Styl3"/>
  </w:abstractNum>
  <w:abstractNum w:abstractNumId="9" w15:restartNumberingAfterBreak="0">
    <w:nsid w:val="110F1A99"/>
    <w:multiLevelType w:val="multilevel"/>
    <w:tmpl w:val="3BBCEB50"/>
    <w:numStyleLink w:val="Styl3"/>
  </w:abstractNum>
  <w:abstractNum w:abstractNumId="10" w15:restartNumberingAfterBreak="0">
    <w:nsid w:val="11580BEF"/>
    <w:multiLevelType w:val="hybridMultilevel"/>
    <w:tmpl w:val="59A81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853CC"/>
    <w:multiLevelType w:val="multilevel"/>
    <w:tmpl w:val="2B744DC4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2" w15:restartNumberingAfterBreak="0">
    <w:nsid w:val="13D91AAA"/>
    <w:multiLevelType w:val="multilevel"/>
    <w:tmpl w:val="7B3AF8B0"/>
    <w:lvl w:ilvl="0">
      <w:start w:val="5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13" w15:restartNumberingAfterBreak="0">
    <w:nsid w:val="162C4B2D"/>
    <w:multiLevelType w:val="hybridMultilevel"/>
    <w:tmpl w:val="EFDEC0C2"/>
    <w:lvl w:ilvl="0" w:tplc="955A082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1D2E182A"/>
    <w:multiLevelType w:val="hybridMultilevel"/>
    <w:tmpl w:val="5A6C57FE"/>
    <w:lvl w:ilvl="0" w:tplc="EA74E75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F7E8D"/>
    <w:multiLevelType w:val="multilevel"/>
    <w:tmpl w:val="3BBCEB50"/>
    <w:numStyleLink w:val="Styl3"/>
  </w:abstractNum>
  <w:abstractNum w:abstractNumId="16" w15:restartNumberingAfterBreak="0">
    <w:nsid w:val="329944AD"/>
    <w:multiLevelType w:val="multilevel"/>
    <w:tmpl w:val="3BBCEB50"/>
    <w:numStyleLink w:val="Styl3"/>
  </w:abstractNum>
  <w:abstractNum w:abstractNumId="17" w15:restartNumberingAfterBreak="0">
    <w:nsid w:val="33463B08"/>
    <w:multiLevelType w:val="hybridMultilevel"/>
    <w:tmpl w:val="A88EF844"/>
    <w:lvl w:ilvl="0" w:tplc="4E5A266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3D95AAE"/>
    <w:multiLevelType w:val="multilevel"/>
    <w:tmpl w:val="3BBCEB50"/>
    <w:numStyleLink w:val="Styl3"/>
  </w:abstractNum>
  <w:abstractNum w:abstractNumId="19" w15:restartNumberingAfterBreak="0">
    <w:nsid w:val="34184811"/>
    <w:multiLevelType w:val="hybridMultilevel"/>
    <w:tmpl w:val="8B7EE27C"/>
    <w:lvl w:ilvl="0" w:tplc="D2F6DA94">
      <w:start w:val="1"/>
      <w:numFmt w:val="decimal"/>
      <w:lvlText w:val="%1)"/>
      <w:lvlJc w:val="left"/>
      <w:pPr>
        <w:tabs>
          <w:tab w:val="num" w:pos="756"/>
        </w:tabs>
        <w:ind w:left="756" w:hanging="360"/>
      </w:pPr>
      <w:rPr>
        <w:rFonts w:eastAsia="Times New Roman" w:hint="default"/>
      </w:rPr>
    </w:lvl>
    <w:lvl w:ilvl="1" w:tplc="A8322C40">
      <w:start w:val="1"/>
      <w:numFmt w:val="lowerLetter"/>
      <w:lvlText w:val="%2)"/>
      <w:lvlJc w:val="left"/>
      <w:pPr>
        <w:tabs>
          <w:tab w:val="num" w:pos="1476"/>
        </w:tabs>
        <w:ind w:left="1476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0" w15:restartNumberingAfterBreak="0">
    <w:nsid w:val="36C27CC9"/>
    <w:multiLevelType w:val="hybridMultilevel"/>
    <w:tmpl w:val="5A6A01AE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A240B"/>
    <w:multiLevelType w:val="hybridMultilevel"/>
    <w:tmpl w:val="9CE68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E29DE"/>
    <w:multiLevelType w:val="multilevel"/>
    <w:tmpl w:val="CE529A7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23" w15:restartNumberingAfterBreak="0">
    <w:nsid w:val="3AD660BA"/>
    <w:multiLevelType w:val="multilevel"/>
    <w:tmpl w:val="3BBCEB50"/>
    <w:numStyleLink w:val="Styl3"/>
  </w:abstractNum>
  <w:abstractNum w:abstractNumId="24" w15:restartNumberingAfterBreak="0">
    <w:nsid w:val="3CD32052"/>
    <w:multiLevelType w:val="hybridMultilevel"/>
    <w:tmpl w:val="A74CBF9A"/>
    <w:lvl w:ilvl="0" w:tplc="2EFE4D1C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3CFD027C"/>
    <w:multiLevelType w:val="hybridMultilevel"/>
    <w:tmpl w:val="0842209E"/>
    <w:lvl w:ilvl="0" w:tplc="DC96265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A5CE9"/>
    <w:multiLevelType w:val="multilevel"/>
    <w:tmpl w:val="62B65F7C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27" w15:restartNumberingAfterBreak="0">
    <w:nsid w:val="40BF15EA"/>
    <w:multiLevelType w:val="multilevel"/>
    <w:tmpl w:val="8296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eastAsia="Times New Roman" w:hint="default"/>
      </w:rPr>
    </w:lvl>
  </w:abstractNum>
  <w:abstractNum w:abstractNumId="28" w15:restartNumberingAfterBreak="0">
    <w:nsid w:val="410B78DE"/>
    <w:multiLevelType w:val="multilevel"/>
    <w:tmpl w:val="3BBCEB50"/>
    <w:numStyleLink w:val="Styl3"/>
  </w:abstractNum>
  <w:abstractNum w:abstractNumId="29" w15:restartNumberingAfterBreak="0">
    <w:nsid w:val="4A600A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FE54004"/>
    <w:multiLevelType w:val="hybridMultilevel"/>
    <w:tmpl w:val="10E20036"/>
    <w:lvl w:ilvl="0" w:tplc="04150011">
      <w:start w:val="1"/>
      <w:numFmt w:val="decimal"/>
      <w:lvlText w:val="%1)"/>
      <w:lvlJc w:val="left"/>
      <w:pPr>
        <w:ind w:left="2495" w:hanging="360"/>
      </w:pPr>
    </w:lvl>
    <w:lvl w:ilvl="1" w:tplc="04150019" w:tentative="1">
      <w:start w:val="1"/>
      <w:numFmt w:val="lowerLetter"/>
      <w:lvlText w:val="%2."/>
      <w:lvlJc w:val="left"/>
      <w:pPr>
        <w:ind w:left="3215" w:hanging="360"/>
      </w:pPr>
    </w:lvl>
    <w:lvl w:ilvl="2" w:tplc="0415001B" w:tentative="1">
      <w:start w:val="1"/>
      <w:numFmt w:val="lowerRoman"/>
      <w:lvlText w:val="%3."/>
      <w:lvlJc w:val="right"/>
      <w:pPr>
        <w:ind w:left="3935" w:hanging="180"/>
      </w:pPr>
    </w:lvl>
    <w:lvl w:ilvl="3" w:tplc="0415000F" w:tentative="1">
      <w:start w:val="1"/>
      <w:numFmt w:val="decimal"/>
      <w:lvlText w:val="%4."/>
      <w:lvlJc w:val="left"/>
      <w:pPr>
        <w:ind w:left="4655" w:hanging="360"/>
      </w:pPr>
    </w:lvl>
    <w:lvl w:ilvl="4" w:tplc="04150019" w:tentative="1">
      <w:start w:val="1"/>
      <w:numFmt w:val="lowerLetter"/>
      <w:lvlText w:val="%5."/>
      <w:lvlJc w:val="left"/>
      <w:pPr>
        <w:ind w:left="5375" w:hanging="360"/>
      </w:pPr>
    </w:lvl>
    <w:lvl w:ilvl="5" w:tplc="0415001B" w:tentative="1">
      <w:start w:val="1"/>
      <w:numFmt w:val="lowerRoman"/>
      <w:lvlText w:val="%6."/>
      <w:lvlJc w:val="right"/>
      <w:pPr>
        <w:ind w:left="6095" w:hanging="180"/>
      </w:pPr>
    </w:lvl>
    <w:lvl w:ilvl="6" w:tplc="0415000F" w:tentative="1">
      <w:start w:val="1"/>
      <w:numFmt w:val="decimal"/>
      <w:lvlText w:val="%7."/>
      <w:lvlJc w:val="left"/>
      <w:pPr>
        <w:ind w:left="6815" w:hanging="360"/>
      </w:pPr>
    </w:lvl>
    <w:lvl w:ilvl="7" w:tplc="04150019" w:tentative="1">
      <w:start w:val="1"/>
      <w:numFmt w:val="lowerLetter"/>
      <w:lvlText w:val="%8."/>
      <w:lvlJc w:val="left"/>
      <w:pPr>
        <w:ind w:left="7535" w:hanging="360"/>
      </w:pPr>
    </w:lvl>
    <w:lvl w:ilvl="8" w:tplc="0415001B" w:tentative="1">
      <w:start w:val="1"/>
      <w:numFmt w:val="lowerRoman"/>
      <w:lvlText w:val="%9."/>
      <w:lvlJc w:val="right"/>
      <w:pPr>
        <w:ind w:left="8255" w:hanging="180"/>
      </w:pPr>
    </w:lvl>
  </w:abstractNum>
  <w:abstractNum w:abstractNumId="31" w15:restartNumberingAfterBreak="0">
    <w:nsid w:val="52803495"/>
    <w:multiLevelType w:val="hybridMultilevel"/>
    <w:tmpl w:val="F5B02BA0"/>
    <w:lvl w:ilvl="0" w:tplc="BFDCD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E140E6"/>
    <w:multiLevelType w:val="multilevel"/>
    <w:tmpl w:val="3BBCEB50"/>
    <w:numStyleLink w:val="Styl3"/>
  </w:abstractNum>
  <w:abstractNum w:abstractNumId="33" w15:restartNumberingAfterBreak="0">
    <w:nsid w:val="54D70E60"/>
    <w:multiLevelType w:val="multilevel"/>
    <w:tmpl w:val="3BBCEB50"/>
    <w:styleLink w:val="Styl3"/>
    <w:lvl w:ilvl="0">
      <w:start w:val="1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34" w15:restartNumberingAfterBreak="0">
    <w:nsid w:val="63AA34AB"/>
    <w:multiLevelType w:val="hybridMultilevel"/>
    <w:tmpl w:val="8C04F2D2"/>
    <w:lvl w:ilvl="0" w:tplc="ED324B00">
      <w:start w:val="1"/>
      <w:numFmt w:val="decimal"/>
      <w:lvlText w:val="%1."/>
      <w:lvlJc w:val="left"/>
      <w:pPr>
        <w:ind w:left="720" w:hanging="360"/>
      </w:pPr>
      <w:rPr>
        <w:rFonts w:eastAsia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D64B0"/>
    <w:multiLevelType w:val="multilevel"/>
    <w:tmpl w:val="EC6A241C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6" w15:restartNumberingAfterBreak="0">
    <w:nsid w:val="69CB5592"/>
    <w:multiLevelType w:val="multilevel"/>
    <w:tmpl w:val="3BBCEB50"/>
    <w:numStyleLink w:val="Styl3"/>
  </w:abstractNum>
  <w:abstractNum w:abstractNumId="37" w15:restartNumberingAfterBreak="0">
    <w:nsid w:val="6D436661"/>
    <w:multiLevelType w:val="hybridMultilevel"/>
    <w:tmpl w:val="0842209E"/>
    <w:lvl w:ilvl="0" w:tplc="DC96265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AA0491"/>
    <w:multiLevelType w:val="hybridMultilevel"/>
    <w:tmpl w:val="DA78D290"/>
    <w:lvl w:ilvl="0" w:tplc="C93474D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71C44117"/>
    <w:multiLevelType w:val="hybridMultilevel"/>
    <w:tmpl w:val="A1A6F6FA"/>
    <w:name w:val="WW8Num2022"/>
    <w:lvl w:ilvl="0" w:tplc="55C01312">
      <w:start w:val="5"/>
      <w:numFmt w:val="decimal"/>
      <w:lvlText w:val="%1."/>
      <w:lvlJc w:val="left"/>
      <w:pPr>
        <w:ind w:left="199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40" w15:restartNumberingAfterBreak="0">
    <w:nsid w:val="722720DD"/>
    <w:multiLevelType w:val="multilevel"/>
    <w:tmpl w:val="3BBCEB50"/>
    <w:numStyleLink w:val="Styl3"/>
  </w:abstractNum>
  <w:abstractNum w:abstractNumId="41" w15:restartNumberingAfterBreak="0">
    <w:nsid w:val="78146E25"/>
    <w:multiLevelType w:val="hybridMultilevel"/>
    <w:tmpl w:val="AEFC6864"/>
    <w:lvl w:ilvl="0" w:tplc="C93474D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2" w15:restartNumberingAfterBreak="0">
    <w:nsid w:val="7AB2522F"/>
    <w:multiLevelType w:val="hybridMultilevel"/>
    <w:tmpl w:val="49A2265C"/>
    <w:lvl w:ilvl="0" w:tplc="265C10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11D40"/>
    <w:multiLevelType w:val="multilevel"/>
    <w:tmpl w:val="3BBCEB50"/>
    <w:numStyleLink w:val="Styl3"/>
  </w:abstractNum>
  <w:abstractNum w:abstractNumId="44" w15:restartNumberingAfterBreak="0">
    <w:nsid w:val="7DD64124"/>
    <w:multiLevelType w:val="hybridMultilevel"/>
    <w:tmpl w:val="A328DF5C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5" w15:restartNumberingAfterBreak="0">
    <w:nsid w:val="7ED75DFB"/>
    <w:multiLevelType w:val="hybridMultilevel"/>
    <w:tmpl w:val="964C743C"/>
    <w:lvl w:ilvl="0" w:tplc="E42C0B3E">
      <w:start w:val="4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17"/>
  </w:num>
  <w:num w:numId="2">
    <w:abstractNumId w:val="27"/>
  </w:num>
  <w:num w:numId="3">
    <w:abstractNumId w:val="19"/>
  </w:num>
  <w:num w:numId="4">
    <w:abstractNumId w:val="13"/>
  </w:num>
  <w:num w:numId="5">
    <w:abstractNumId w:val="34"/>
  </w:num>
  <w:num w:numId="6">
    <w:abstractNumId w:val="29"/>
  </w:num>
  <w:num w:numId="7">
    <w:abstractNumId w:val="33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b w:val="0"/>
          <w:sz w:val="24"/>
        </w:rPr>
      </w:lvl>
    </w:lvlOverride>
  </w:num>
  <w:num w:numId="9">
    <w:abstractNumId w:val="5"/>
  </w:num>
  <w:num w:numId="10">
    <w:abstractNumId w:val="32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b w:val="0"/>
          <w:sz w:val="24"/>
        </w:rPr>
      </w:lvl>
    </w:lvlOverride>
  </w:num>
  <w:num w:numId="11">
    <w:abstractNumId w:val="38"/>
  </w:num>
  <w:num w:numId="12">
    <w:abstractNumId w:val="18"/>
  </w:num>
  <w:num w:numId="13">
    <w:abstractNumId w:val="28"/>
  </w:num>
  <w:num w:numId="14">
    <w:abstractNumId w:val="6"/>
  </w:num>
  <w:num w:numId="15">
    <w:abstractNumId w:val="40"/>
  </w:num>
  <w:num w:numId="16">
    <w:abstractNumId w:val="41"/>
  </w:num>
  <w:num w:numId="17">
    <w:abstractNumId w:val="8"/>
  </w:num>
  <w:num w:numId="18">
    <w:abstractNumId w:val="16"/>
  </w:num>
  <w:num w:numId="19">
    <w:abstractNumId w:val="43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color w:val="auto"/>
          <w:sz w:val="24"/>
        </w:rPr>
      </w:lvl>
    </w:lvlOverride>
  </w:num>
  <w:num w:numId="20">
    <w:abstractNumId w:val="7"/>
  </w:num>
  <w:num w:numId="21">
    <w:abstractNumId w:val="36"/>
  </w:num>
  <w:num w:numId="22">
    <w:abstractNumId w:val="15"/>
  </w:num>
  <w:num w:numId="23">
    <w:abstractNumId w:val="23"/>
  </w:num>
  <w:num w:numId="24">
    <w:abstractNumId w:val="42"/>
  </w:num>
  <w:num w:numId="25">
    <w:abstractNumId w:val="10"/>
  </w:num>
  <w:num w:numId="26">
    <w:abstractNumId w:val="31"/>
  </w:num>
  <w:num w:numId="27">
    <w:abstractNumId w:val="11"/>
  </w:num>
  <w:num w:numId="28">
    <w:abstractNumId w:val="35"/>
  </w:num>
  <w:num w:numId="29">
    <w:abstractNumId w:val="44"/>
  </w:num>
  <w:num w:numId="30">
    <w:abstractNumId w:val="12"/>
  </w:num>
  <w:num w:numId="31">
    <w:abstractNumId w:val="21"/>
  </w:num>
  <w:num w:numId="32">
    <w:abstractNumId w:val="4"/>
  </w:num>
  <w:num w:numId="33">
    <w:abstractNumId w:val="14"/>
  </w:num>
  <w:num w:numId="34">
    <w:abstractNumId w:val="25"/>
  </w:num>
  <w:num w:numId="35">
    <w:abstractNumId w:val="26"/>
  </w:num>
  <w:num w:numId="36">
    <w:abstractNumId w:val="22"/>
  </w:num>
  <w:num w:numId="37">
    <w:abstractNumId w:val="3"/>
  </w:num>
  <w:num w:numId="38">
    <w:abstractNumId w:val="20"/>
  </w:num>
  <w:num w:numId="39">
    <w:abstractNumId w:val="45"/>
  </w:num>
  <w:num w:numId="40">
    <w:abstractNumId w:val="24"/>
  </w:num>
  <w:num w:numId="41">
    <w:abstractNumId w:val="30"/>
  </w:num>
  <w:num w:numId="42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9A"/>
    <w:rsid w:val="0002274E"/>
    <w:rsid w:val="00033A7B"/>
    <w:rsid w:val="00036B91"/>
    <w:rsid w:val="000440BC"/>
    <w:rsid w:val="000520F6"/>
    <w:rsid w:val="00092B75"/>
    <w:rsid w:val="000A687D"/>
    <w:rsid w:val="000A73AB"/>
    <w:rsid w:val="000C03DB"/>
    <w:rsid w:val="000C505E"/>
    <w:rsid w:val="000C527A"/>
    <w:rsid w:val="000E4586"/>
    <w:rsid w:val="000E4DC4"/>
    <w:rsid w:val="000E64F1"/>
    <w:rsid w:val="00103B69"/>
    <w:rsid w:val="00112E87"/>
    <w:rsid w:val="00121155"/>
    <w:rsid w:val="00132519"/>
    <w:rsid w:val="0014252B"/>
    <w:rsid w:val="001500F4"/>
    <w:rsid w:val="001676C6"/>
    <w:rsid w:val="00174DBC"/>
    <w:rsid w:val="001B2BF2"/>
    <w:rsid w:val="001C7DA9"/>
    <w:rsid w:val="001F2399"/>
    <w:rsid w:val="002128EA"/>
    <w:rsid w:val="00233DD6"/>
    <w:rsid w:val="002400D5"/>
    <w:rsid w:val="002431F9"/>
    <w:rsid w:val="00253F6F"/>
    <w:rsid w:val="00271B5C"/>
    <w:rsid w:val="00275998"/>
    <w:rsid w:val="002811C0"/>
    <w:rsid w:val="002A49D8"/>
    <w:rsid w:val="002A670C"/>
    <w:rsid w:val="002B0FEE"/>
    <w:rsid w:val="002B5FE6"/>
    <w:rsid w:val="002D3BD3"/>
    <w:rsid w:val="002D4EB4"/>
    <w:rsid w:val="002F24CF"/>
    <w:rsid w:val="00313DD8"/>
    <w:rsid w:val="0033271F"/>
    <w:rsid w:val="003460EC"/>
    <w:rsid w:val="003460EF"/>
    <w:rsid w:val="00360AA4"/>
    <w:rsid w:val="00366FF4"/>
    <w:rsid w:val="00384CD6"/>
    <w:rsid w:val="00385237"/>
    <w:rsid w:val="0039048A"/>
    <w:rsid w:val="003A1DF5"/>
    <w:rsid w:val="003A73D2"/>
    <w:rsid w:val="003C1265"/>
    <w:rsid w:val="003E3889"/>
    <w:rsid w:val="003F1C9A"/>
    <w:rsid w:val="003F5EED"/>
    <w:rsid w:val="004110EC"/>
    <w:rsid w:val="004233B0"/>
    <w:rsid w:val="00430F7D"/>
    <w:rsid w:val="00447A38"/>
    <w:rsid w:val="004564CC"/>
    <w:rsid w:val="00493114"/>
    <w:rsid w:val="0049334C"/>
    <w:rsid w:val="004D553C"/>
    <w:rsid w:val="004D7F15"/>
    <w:rsid w:val="004F1113"/>
    <w:rsid w:val="00504D56"/>
    <w:rsid w:val="00514AA2"/>
    <w:rsid w:val="005152ED"/>
    <w:rsid w:val="00515752"/>
    <w:rsid w:val="00546476"/>
    <w:rsid w:val="00554425"/>
    <w:rsid w:val="005554F2"/>
    <w:rsid w:val="0057145A"/>
    <w:rsid w:val="005921E3"/>
    <w:rsid w:val="005926EF"/>
    <w:rsid w:val="00593356"/>
    <w:rsid w:val="005A0AB2"/>
    <w:rsid w:val="005A134D"/>
    <w:rsid w:val="005A430C"/>
    <w:rsid w:val="005C504F"/>
    <w:rsid w:val="005E7BAE"/>
    <w:rsid w:val="005F2906"/>
    <w:rsid w:val="006003A9"/>
    <w:rsid w:val="00603AEB"/>
    <w:rsid w:val="00626989"/>
    <w:rsid w:val="00630245"/>
    <w:rsid w:val="00637C51"/>
    <w:rsid w:val="0065421D"/>
    <w:rsid w:val="00672ED6"/>
    <w:rsid w:val="006841EA"/>
    <w:rsid w:val="00691007"/>
    <w:rsid w:val="006A7F63"/>
    <w:rsid w:val="006D0182"/>
    <w:rsid w:val="006D2EBF"/>
    <w:rsid w:val="006E5FDB"/>
    <w:rsid w:val="006F1E45"/>
    <w:rsid w:val="006F2487"/>
    <w:rsid w:val="006F62EC"/>
    <w:rsid w:val="00711285"/>
    <w:rsid w:val="007248B4"/>
    <w:rsid w:val="00730781"/>
    <w:rsid w:val="00732AE5"/>
    <w:rsid w:val="007336DF"/>
    <w:rsid w:val="00733F8C"/>
    <w:rsid w:val="00743F00"/>
    <w:rsid w:val="00745BC9"/>
    <w:rsid w:val="00750F92"/>
    <w:rsid w:val="0075703F"/>
    <w:rsid w:val="00763833"/>
    <w:rsid w:val="00766BD7"/>
    <w:rsid w:val="00771CFC"/>
    <w:rsid w:val="00773F07"/>
    <w:rsid w:val="00785433"/>
    <w:rsid w:val="00795320"/>
    <w:rsid w:val="007A4770"/>
    <w:rsid w:val="007B5F9B"/>
    <w:rsid w:val="007C0084"/>
    <w:rsid w:val="007D3888"/>
    <w:rsid w:val="007D4F37"/>
    <w:rsid w:val="007E2283"/>
    <w:rsid w:val="007E3F22"/>
    <w:rsid w:val="007F4887"/>
    <w:rsid w:val="008025DE"/>
    <w:rsid w:val="00821956"/>
    <w:rsid w:val="0083110D"/>
    <w:rsid w:val="00837F15"/>
    <w:rsid w:val="0084642A"/>
    <w:rsid w:val="00862FB1"/>
    <w:rsid w:val="00867095"/>
    <w:rsid w:val="0087541D"/>
    <w:rsid w:val="008A1DE2"/>
    <w:rsid w:val="008A2A6C"/>
    <w:rsid w:val="008A44AD"/>
    <w:rsid w:val="008B1EEE"/>
    <w:rsid w:val="008B5229"/>
    <w:rsid w:val="008C2678"/>
    <w:rsid w:val="008C5123"/>
    <w:rsid w:val="008D72E3"/>
    <w:rsid w:val="008E6601"/>
    <w:rsid w:val="008F26E0"/>
    <w:rsid w:val="008F630A"/>
    <w:rsid w:val="00903CCD"/>
    <w:rsid w:val="00914D01"/>
    <w:rsid w:val="00926A07"/>
    <w:rsid w:val="00943080"/>
    <w:rsid w:val="00946183"/>
    <w:rsid w:val="00972D97"/>
    <w:rsid w:val="009753D3"/>
    <w:rsid w:val="00983E49"/>
    <w:rsid w:val="009978B1"/>
    <w:rsid w:val="009A07B8"/>
    <w:rsid w:val="009B0040"/>
    <w:rsid w:val="009B40C5"/>
    <w:rsid w:val="009C4185"/>
    <w:rsid w:val="009C68AC"/>
    <w:rsid w:val="009C6C32"/>
    <w:rsid w:val="009D3752"/>
    <w:rsid w:val="009E3D9A"/>
    <w:rsid w:val="00A01E37"/>
    <w:rsid w:val="00A322F1"/>
    <w:rsid w:val="00A42BA7"/>
    <w:rsid w:val="00A70852"/>
    <w:rsid w:val="00A73F4E"/>
    <w:rsid w:val="00A76137"/>
    <w:rsid w:val="00A7740B"/>
    <w:rsid w:val="00A82B33"/>
    <w:rsid w:val="00A8353A"/>
    <w:rsid w:val="00A8515E"/>
    <w:rsid w:val="00A92CAA"/>
    <w:rsid w:val="00AA3ADE"/>
    <w:rsid w:val="00AB78E4"/>
    <w:rsid w:val="00AC5D0A"/>
    <w:rsid w:val="00AD0690"/>
    <w:rsid w:val="00AD25C5"/>
    <w:rsid w:val="00AE037F"/>
    <w:rsid w:val="00AE282B"/>
    <w:rsid w:val="00AE36CD"/>
    <w:rsid w:val="00AE5274"/>
    <w:rsid w:val="00AF049F"/>
    <w:rsid w:val="00AF39BB"/>
    <w:rsid w:val="00AF672E"/>
    <w:rsid w:val="00B00703"/>
    <w:rsid w:val="00B0544C"/>
    <w:rsid w:val="00B51B7E"/>
    <w:rsid w:val="00B52AED"/>
    <w:rsid w:val="00B60F50"/>
    <w:rsid w:val="00B64D1F"/>
    <w:rsid w:val="00B652E9"/>
    <w:rsid w:val="00B77789"/>
    <w:rsid w:val="00B83089"/>
    <w:rsid w:val="00B93704"/>
    <w:rsid w:val="00BB1F5D"/>
    <w:rsid w:val="00BB1FF6"/>
    <w:rsid w:val="00BD2838"/>
    <w:rsid w:val="00C038A0"/>
    <w:rsid w:val="00C05EEB"/>
    <w:rsid w:val="00C104EA"/>
    <w:rsid w:val="00C30E3F"/>
    <w:rsid w:val="00C44209"/>
    <w:rsid w:val="00C5485C"/>
    <w:rsid w:val="00C54F9B"/>
    <w:rsid w:val="00C77AE6"/>
    <w:rsid w:val="00C83BB6"/>
    <w:rsid w:val="00CA0228"/>
    <w:rsid w:val="00CA15E9"/>
    <w:rsid w:val="00CB2F36"/>
    <w:rsid w:val="00CD1F50"/>
    <w:rsid w:val="00CD3896"/>
    <w:rsid w:val="00CE3A55"/>
    <w:rsid w:val="00CE45C2"/>
    <w:rsid w:val="00CF0914"/>
    <w:rsid w:val="00D01C43"/>
    <w:rsid w:val="00D02CDD"/>
    <w:rsid w:val="00D0337A"/>
    <w:rsid w:val="00D03F50"/>
    <w:rsid w:val="00D2144C"/>
    <w:rsid w:val="00D2187B"/>
    <w:rsid w:val="00D21DE5"/>
    <w:rsid w:val="00D2407B"/>
    <w:rsid w:val="00D324DD"/>
    <w:rsid w:val="00D51DF7"/>
    <w:rsid w:val="00D5605E"/>
    <w:rsid w:val="00D6765F"/>
    <w:rsid w:val="00D76737"/>
    <w:rsid w:val="00D8424F"/>
    <w:rsid w:val="00D84BD8"/>
    <w:rsid w:val="00D94DA4"/>
    <w:rsid w:val="00DA2274"/>
    <w:rsid w:val="00DA2524"/>
    <w:rsid w:val="00DB223F"/>
    <w:rsid w:val="00DC1D2E"/>
    <w:rsid w:val="00DC59F1"/>
    <w:rsid w:val="00E0779C"/>
    <w:rsid w:val="00E12CB8"/>
    <w:rsid w:val="00E20D8B"/>
    <w:rsid w:val="00E25947"/>
    <w:rsid w:val="00E3389A"/>
    <w:rsid w:val="00E457B0"/>
    <w:rsid w:val="00E62034"/>
    <w:rsid w:val="00E7234C"/>
    <w:rsid w:val="00E84CEE"/>
    <w:rsid w:val="00E937C0"/>
    <w:rsid w:val="00EA03B6"/>
    <w:rsid w:val="00EA2486"/>
    <w:rsid w:val="00EB08E9"/>
    <w:rsid w:val="00EC1315"/>
    <w:rsid w:val="00EE150B"/>
    <w:rsid w:val="00EE28DE"/>
    <w:rsid w:val="00EE3FEA"/>
    <w:rsid w:val="00EE636F"/>
    <w:rsid w:val="00EF24AD"/>
    <w:rsid w:val="00EF3479"/>
    <w:rsid w:val="00F02D19"/>
    <w:rsid w:val="00F03CC5"/>
    <w:rsid w:val="00F10433"/>
    <w:rsid w:val="00F12B41"/>
    <w:rsid w:val="00F13DB3"/>
    <w:rsid w:val="00F21B50"/>
    <w:rsid w:val="00F23E03"/>
    <w:rsid w:val="00F31B87"/>
    <w:rsid w:val="00F3461A"/>
    <w:rsid w:val="00F44130"/>
    <w:rsid w:val="00F44705"/>
    <w:rsid w:val="00F63342"/>
    <w:rsid w:val="00F751CB"/>
    <w:rsid w:val="00F808B5"/>
    <w:rsid w:val="00F81C05"/>
    <w:rsid w:val="00F904E1"/>
    <w:rsid w:val="00F9267F"/>
    <w:rsid w:val="00F95ECB"/>
    <w:rsid w:val="00FB4BBF"/>
    <w:rsid w:val="00FD70C5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CE293"/>
  <w15:chartTrackingRefBased/>
  <w15:docId w15:val="{50D82B01-0111-4E60-8350-D6CDB046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E37"/>
    <w:pPr>
      <w:keepNext/>
      <w:keepLines/>
      <w:spacing w:before="120" w:after="80" w:line="276" w:lineRule="auto"/>
      <w:jc w:val="center"/>
      <w:outlineLvl w:val="0"/>
    </w:pPr>
    <w:rPr>
      <w:rFonts w:asciiTheme="minorHAnsi" w:eastAsiaTheme="majorEastAsia" w:hAnsiTheme="min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1E37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szCs w:val="26"/>
    </w:rPr>
  </w:style>
  <w:style w:type="paragraph" w:styleId="Nagwek4">
    <w:name w:val="heading 4"/>
    <w:basedOn w:val="Normalny"/>
    <w:next w:val="Normalny"/>
    <w:link w:val="Nagwek4Znak"/>
    <w:qFormat/>
    <w:rsid w:val="00275998"/>
    <w:pPr>
      <w:keepNext/>
      <w:ind w:left="300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75998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7599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759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275998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275998"/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Tytu">
    <w:name w:val="Title"/>
    <w:basedOn w:val="Normalny"/>
    <w:link w:val="TytuZnak"/>
    <w:qFormat/>
    <w:rsid w:val="00275998"/>
    <w:pPr>
      <w:jc w:val="center"/>
      <w:outlineLvl w:val="0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275998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275998"/>
    <w:pPr>
      <w:ind w:left="708"/>
    </w:pPr>
  </w:style>
  <w:style w:type="paragraph" w:customStyle="1" w:styleId="Styl1">
    <w:name w:val="Styl1"/>
    <w:basedOn w:val="Normalny"/>
    <w:rsid w:val="009C6C32"/>
    <w:pPr>
      <w:widowControl w:val="0"/>
      <w:suppressAutoHyphens/>
      <w:spacing w:before="240"/>
      <w:jc w:val="both"/>
    </w:pPr>
    <w:rPr>
      <w:rFonts w:ascii="Arial" w:hAnsi="Arial"/>
      <w:szCs w:val="20"/>
      <w:lang w:eastAsia="ar-SA"/>
    </w:rPr>
  </w:style>
  <w:style w:type="paragraph" w:customStyle="1" w:styleId="Normalny1">
    <w:name w:val="Normalny1"/>
    <w:basedOn w:val="Normalny"/>
    <w:rsid w:val="008C2678"/>
    <w:pPr>
      <w:suppressAutoHyphens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2A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49D8"/>
    <w:rPr>
      <w:color w:val="605E5C"/>
      <w:shd w:val="clear" w:color="auto" w:fill="E1DFDD"/>
    </w:rPr>
  </w:style>
  <w:style w:type="paragraph" w:customStyle="1" w:styleId="Default">
    <w:name w:val="Default"/>
    <w:rsid w:val="00167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B7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F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F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F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2">
    <w:name w:val="Styl2"/>
    <w:basedOn w:val="Normalny"/>
    <w:link w:val="Styl2Znak"/>
    <w:autoRedefine/>
    <w:qFormat/>
    <w:rsid w:val="004564CC"/>
    <w:pPr>
      <w:widowControl w:val="0"/>
      <w:shd w:val="clear" w:color="auto" w:fill="FFFFFF"/>
      <w:suppressAutoHyphens/>
      <w:autoSpaceDE w:val="0"/>
      <w:spacing w:before="120" w:after="80" w:line="276" w:lineRule="auto"/>
      <w:jc w:val="center"/>
    </w:pPr>
    <w:rPr>
      <w:rFonts w:asciiTheme="minorHAnsi" w:eastAsia="Bookman Old Style" w:hAnsiTheme="minorHAnsi" w:cstheme="minorHAnsi"/>
      <w:b/>
      <w:bCs/>
      <w:lang w:eastAsia="en-US" w:bidi="pl-PL"/>
    </w:rPr>
  </w:style>
  <w:style w:type="numbering" w:customStyle="1" w:styleId="Styl3">
    <w:name w:val="Styl3"/>
    <w:uiPriority w:val="99"/>
    <w:rsid w:val="007C0084"/>
    <w:pPr>
      <w:numPr>
        <w:numId w:val="7"/>
      </w:numPr>
    </w:pPr>
  </w:style>
  <w:style w:type="character" w:customStyle="1" w:styleId="Styl2Znak">
    <w:name w:val="Styl2 Znak"/>
    <w:basedOn w:val="Domylnaczcionkaakapitu"/>
    <w:link w:val="Styl2"/>
    <w:rsid w:val="004564CC"/>
    <w:rPr>
      <w:rFonts w:eastAsia="Bookman Old Style" w:cstheme="minorHAnsi"/>
      <w:b/>
      <w:bCs/>
      <w:kern w:val="0"/>
      <w:sz w:val="24"/>
      <w:szCs w:val="24"/>
      <w:shd w:val="clear" w:color="auto" w:fill="FFFFFF"/>
      <w:lang w:bidi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A01E37"/>
    <w:rPr>
      <w:rFonts w:eastAsiaTheme="majorEastAsia" w:cstheme="majorBidi"/>
      <w:b/>
      <w:kern w:val="0"/>
      <w:sz w:val="24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A01E37"/>
    <w:rPr>
      <w:rFonts w:eastAsiaTheme="majorEastAsia" w:cstheme="majorBidi"/>
      <w:kern w:val="0"/>
      <w:sz w:val="24"/>
      <w:szCs w:val="2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795320"/>
    <w:pPr>
      <w:spacing w:before="100" w:beforeAutospacing="1" w:after="100" w:afterAutospacing="1"/>
    </w:pPr>
  </w:style>
  <w:style w:type="character" w:customStyle="1" w:styleId="AkapitzlistZnak">
    <w:name w:val="Akapit z listą Znak"/>
    <w:link w:val="Akapitzlist"/>
    <w:uiPriority w:val="34"/>
    <w:qFormat/>
    <w:rsid w:val="003460E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2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27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18</Pages>
  <Words>6548</Words>
  <Characters>39294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12b do SWZ</vt:lpstr>
    </vt:vector>
  </TitlesOfParts>
  <Company/>
  <LinksUpToDate>false</LinksUpToDate>
  <CharactersWithSpaces>45751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12b do SWZ</dc:title>
  <dc:subject/>
  <dc:creator>Monika Burda</dc:creator>
  <cp:keywords/>
  <dc:description/>
  <cp:lastModifiedBy>Monika Burda</cp:lastModifiedBy>
  <cp:revision>105</cp:revision>
  <cp:lastPrinted>2026-07-28T12:22:00Z</cp:lastPrinted>
  <dcterms:created xsi:type="dcterms:W3CDTF">2026-07-17T11:58:00Z</dcterms:created>
  <dcterms:modified xsi:type="dcterms:W3CDTF">2026-07-28T12:44:00Z</dcterms:modified>
</cp:coreProperties>
</file>